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61AF6" w14:textId="77777777" w:rsidR="0073460D" w:rsidRDefault="0073460D" w:rsidP="0073460D">
      <w:pPr>
        <w:jc w:val="center"/>
        <w:rPr>
          <w:rFonts w:eastAsiaTheme="minorHAnsi"/>
          <w:b/>
          <w:lang w:eastAsia="en-US"/>
        </w:rPr>
      </w:pPr>
      <w:r>
        <w:rPr>
          <w:rFonts w:eastAsiaTheme="minorHAnsi"/>
          <w:b/>
          <w:lang w:eastAsia="en-US"/>
        </w:rPr>
        <w:t>Паспорт муниципальной программы</w:t>
      </w:r>
    </w:p>
    <w:p w14:paraId="56A526A8" w14:textId="273332D1" w:rsidR="0073460D" w:rsidRPr="00B24FBE" w:rsidRDefault="0073460D" w:rsidP="0073460D">
      <w:pPr>
        <w:jc w:val="center"/>
        <w:rPr>
          <w:rFonts w:eastAsiaTheme="minorHAnsi"/>
          <w:b/>
          <w:lang w:eastAsia="en-US"/>
        </w:rPr>
      </w:pPr>
      <w:r w:rsidRPr="00B24FBE">
        <w:rPr>
          <w:rFonts w:eastAsiaTheme="minorHAnsi"/>
          <w:b/>
          <w:lang w:eastAsia="en-US"/>
        </w:rPr>
        <w:t>«</w:t>
      </w:r>
      <w:r w:rsidR="00B24FBE" w:rsidRPr="00B24FBE">
        <w:rPr>
          <w:b/>
        </w:rPr>
        <w:t>Строительство (реконструкция), капитальный и текущий ремонт объектов Нижневартовского района</w:t>
      </w:r>
      <w:r w:rsidRPr="00B24FBE">
        <w:rPr>
          <w:rFonts w:eastAsiaTheme="minorHAnsi"/>
          <w:b/>
          <w:lang w:eastAsia="en-US"/>
        </w:rPr>
        <w:t>»</w:t>
      </w:r>
    </w:p>
    <w:p w14:paraId="18C8EC53" w14:textId="77777777" w:rsidR="0073460D" w:rsidRDefault="0073460D" w:rsidP="0073460D">
      <w:pPr>
        <w:jc w:val="center"/>
        <w:rPr>
          <w:rFonts w:eastAsiaTheme="minorHAnsi"/>
          <w:b/>
          <w:lang w:eastAsia="en-US"/>
        </w:rPr>
      </w:pPr>
      <w:r w:rsidRPr="00FD79C2">
        <w:rPr>
          <w:rFonts w:eastAsiaTheme="minorHAnsi"/>
          <w:b/>
          <w:lang w:eastAsia="en-US"/>
        </w:rPr>
        <w:t>(далее - муниципальная программа</w:t>
      </w:r>
      <w:r>
        <w:rPr>
          <w:rFonts w:eastAsiaTheme="minorHAnsi"/>
          <w:b/>
          <w:lang w:eastAsia="en-US"/>
        </w:rPr>
        <w:t>, район</w:t>
      </w:r>
      <w:r w:rsidRPr="00FD79C2">
        <w:rPr>
          <w:rFonts w:eastAsiaTheme="minorHAnsi"/>
          <w:b/>
          <w:lang w:eastAsia="en-US"/>
        </w:rPr>
        <w:t xml:space="preserve">) </w:t>
      </w:r>
    </w:p>
    <w:p w14:paraId="6F1EF834" w14:textId="77777777" w:rsidR="00CD40FD" w:rsidRPr="00CD40FD" w:rsidRDefault="00CD40FD" w:rsidP="00B40782">
      <w:pPr>
        <w:jc w:val="center"/>
        <w:rPr>
          <w:sz w:val="16"/>
          <w:szCs w:val="16"/>
        </w:rPr>
      </w:pPr>
    </w:p>
    <w:p w14:paraId="1224CABF" w14:textId="77777777" w:rsidR="0073460D" w:rsidRDefault="00CD40FD" w:rsidP="00B40782">
      <w:pPr>
        <w:jc w:val="center"/>
        <w:rPr>
          <w:sz w:val="24"/>
          <w:szCs w:val="24"/>
        </w:rPr>
      </w:pPr>
      <w:r>
        <w:rPr>
          <w:sz w:val="24"/>
          <w:szCs w:val="24"/>
        </w:rPr>
        <w:t>1.Основные положения</w:t>
      </w:r>
    </w:p>
    <w:p w14:paraId="2882AB93" w14:textId="18979FD1" w:rsidR="0073460D" w:rsidRDefault="0073460D" w:rsidP="00B40782">
      <w:pPr>
        <w:jc w:val="center"/>
        <w:rPr>
          <w:sz w:val="24"/>
          <w:szCs w:val="24"/>
        </w:rPr>
      </w:pPr>
    </w:p>
    <w:tbl>
      <w:tblPr>
        <w:tblpPr w:leftFromText="180" w:rightFromText="180" w:vertAnchor="page" w:horzAnchor="margin" w:tblpY="2551"/>
        <w:tblW w:w="15027" w:type="dxa"/>
        <w:tblLook w:val="01E0" w:firstRow="1" w:lastRow="1" w:firstColumn="1" w:lastColumn="1" w:noHBand="0" w:noVBand="0"/>
      </w:tblPr>
      <w:tblGrid>
        <w:gridCol w:w="7325"/>
        <w:gridCol w:w="7702"/>
      </w:tblGrid>
      <w:tr w:rsidR="00736DA3" w:rsidRPr="00806BDB" w14:paraId="68437B34" w14:textId="77777777" w:rsidTr="00736DA3">
        <w:trPr>
          <w:trHeight w:val="417"/>
        </w:trPr>
        <w:tc>
          <w:tcPr>
            <w:tcW w:w="7325" w:type="dxa"/>
            <w:tcBorders>
              <w:top w:val="single" w:sz="4" w:space="0" w:color="000000"/>
              <w:left w:val="single" w:sz="4" w:space="0" w:color="000000"/>
              <w:bottom w:val="single" w:sz="4" w:space="0" w:color="000000"/>
              <w:right w:val="single" w:sz="4" w:space="0" w:color="000000"/>
            </w:tcBorders>
          </w:tcPr>
          <w:p w14:paraId="5AFF9522" w14:textId="77777777" w:rsidR="00736DA3" w:rsidRPr="00806BDB" w:rsidRDefault="00736DA3" w:rsidP="00736DA3">
            <w:pPr>
              <w:rPr>
                <w:sz w:val="22"/>
                <w:szCs w:val="22"/>
              </w:rPr>
            </w:pPr>
            <w:r w:rsidRPr="00806BDB">
              <w:rPr>
                <w:sz w:val="22"/>
                <w:szCs w:val="22"/>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14:paraId="1A090CF9" w14:textId="77777777" w:rsidR="00736DA3" w:rsidRPr="00806BDB" w:rsidRDefault="00736DA3" w:rsidP="00736DA3">
            <w:pPr>
              <w:jc w:val="both"/>
              <w:rPr>
                <w:sz w:val="22"/>
                <w:szCs w:val="22"/>
              </w:rPr>
            </w:pPr>
            <w:r w:rsidRPr="00806BDB">
              <w:rPr>
                <w:rFonts w:cs="Arial"/>
                <w:sz w:val="22"/>
                <w:szCs w:val="22"/>
              </w:rPr>
              <w:t xml:space="preserve">- </w:t>
            </w:r>
          </w:p>
        </w:tc>
      </w:tr>
      <w:tr w:rsidR="00736DA3" w:rsidRPr="00806BDB" w14:paraId="78EFDD26" w14:textId="77777777" w:rsidTr="00736DA3">
        <w:trPr>
          <w:trHeight w:val="573"/>
        </w:trPr>
        <w:tc>
          <w:tcPr>
            <w:tcW w:w="7325" w:type="dxa"/>
            <w:tcBorders>
              <w:top w:val="single" w:sz="4" w:space="0" w:color="000000"/>
              <w:left w:val="single" w:sz="4" w:space="0" w:color="000000"/>
              <w:bottom w:val="single" w:sz="4" w:space="0" w:color="000000"/>
              <w:right w:val="single" w:sz="4" w:space="0" w:color="000000"/>
            </w:tcBorders>
          </w:tcPr>
          <w:p w14:paraId="7FDA766B" w14:textId="77777777" w:rsidR="00736DA3" w:rsidRPr="00806BDB" w:rsidRDefault="00736DA3" w:rsidP="00736DA3">
            <w:pPr>
              <w:rPr>
                <w:sz w:val="22"/>
                <w:szCs w:val="22"/>
              </w:rPr>
            </w:pPr>
            <w:r w:rsidRPr="00806BDB">
              <w:rPr>
                <w:sz w:val="22"/>
                <w:szCs w:val="22"/>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14:paraId="7AFDE2B9" w14:textId="77777777" w:rsidR="00736DA3" w:rsidRPr="00806BDB" w:rsidRDefault="00736DA3" w:rsidP="00736DA3">
            <w:pPr>
              <w:jc w:val="both"/>
              <w:rPr>
                <w:sz w:val="22"/>
                <w:szCs w:val="22"/>
              </w:rPr>
            </w:pPr>
            <w:r w:rsidRPr="00806BDB">
              <w:rPr>
                <w:rFonts w:cs="Arial"/>
                <w:sz w:val="22"/>
                <w:szCs w:val="22"/>
              </w:rPr>
              <w:t>муниципальное казенное учреждение «Управление капитального строительства по застройке Нижневартовского района</w:t>
            </w:r>
            <w:r w:rsidRPr="00806BDB">
              <w:rPr>
                <w:sz w:val="22"/>
                <w:szCs w:val="22"/>
              </w:rPr>
              <w:t xml:space="preserve">» </w:t>
            </w:r>
            <w:r w:rsidRPr="00806BDB">
              <w:rPr>
                <w:rFonts w:cs="Arial"/>
                <w:sz w:val="22"/>
                <w:szCs w:val="22"/>
              </w:rPr>
              <w:t>(далее-МКУ «УКС»)</w:t>
            </w:r>
          </w:p>
        </w:tc>
      </w:tr>
      <w:tr w:rsidR="00736DA3" w:rsidRPr="00806BDB" w14:paraId="569B68C5" w14:textId="77777777" w:rsidTr="00736DA3">
        <w:trPr>
          <w:trHeight w:val="280"/>
        </w:trPr>
        <w:tc>
          <w:tcPr>
            <w:tcW w:w="7325" w:type="dxa"/>
            <w:tcBorders>
              <w:top w:val="single" w:sz="4" w:space="0" w:color="000000"/>
              <w:left w:val="single" w:sz="4" w:space="0" w:color="000000"/>
              <w:bottom w:val="single" w:sz="4" w:space="0" w:color="000000"/>
              <w:right w:val="single" w:sz="4" w:space="0" w:color="000000"/>
            </w:tcBorders>
          </w:tcPr>
          <w:p w14:paraId="2503E415" w14:textId="77777777" w:rsidR="00736DA3" w:rsidRPr="00806BDB" w:rsidRDefault="00736DA3" w:rsidP="00736DA3">
            <w:pPr>
              <w:rPr>
                <w:sz w:val="22"/>
                <w:szCs w:val="22"/>
                <w:lang w:val="en-US"/>
              </w:rPr>
            </w:pPr>
            <w:r w:rsidRPr="00806BDB">
              <w:rPr>
                <w:sz w:val="22"/>
                <w:szCs w:val="22"/>
              </w:rPr>
              <w:t>Период реализации муниципальной программы</w:t>
            </w:r>
            <w:r w:rsidRPr="00806BDB">
              <w:rPr>
                <w:sz w:val="22"/>
                <w:szCs w:val="22"/>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14:paraId="2151B50D" w14:textId="77777777" w:rsidR="00736DA3" w:rsidRPr="00806BDB" w:rsidRDefault="00736DA3" w:rsidP="00736DA3">
            <w:pPr>
              <w:jc w:val="both"/>
              <w:rPr>
                <w:sz w:val="22"/>
                <w:szCs w:val="22"/>
              </w:rPr>
            </w:pPr>
            <w:r w:rsidRPr="00806BDB">
              <w:rPr>
                <w:sz w:val="22"/>
                <w:szCs w:val="22"/>
              </w:rPr>
              <w:t>2024-2030 годы</w:t>
            </w:r>
          </w:p>
        </w:tc>
      </w:tr>
      <w:tr w:rsidR="00736DA3" w:rsidRPr="00806BDB" w14:paraId="2821ABDB" w14:textId="77777777" w:rsidTr="00736DA3">
        <w:trPr>
          <w:trHeight w:val="330"/>
        </w:trPr>
        <w:tc>
          <w:tcPr>
            <w:tcW w:w="7325" w:type="dxa"/>
            <w:tcBorders>
              <w:top w:val="single" w:sz="4" w:space="0" w:color="000000"/>
              <w:left w:val="single" w:sz="4" w:space="0" w:color="000000"/>
              <w:right w:val="single" w:sz="4" w:space="0" w:color="000000"/>
            </w:tcBorders>
          </w:tcPr>
          <w:p w14:paraId="230F3E7C" w14:textId="77777777" w:rsidR="00736DA3" w:rsidRPr="00806BDB" w:rsidRDefault="00736DA3" w:rsidP="00736DA3">
            <w:pPr>
              <w:rPr>
                <w:sz w:val="22"/>
                <w:szCs w:val="22"/>
              </w:rPr>
            </w:pPr>
            <w:r w:rsidRPr="00806BDB">
              <w:rPr>
                <w:sz w:val="22"/>
                <w:szCs w:val="22"/>
              </w:rPr>
              <w:t>Цели муниципальной программы</w:t>
            </w:r>
          </w:p>
        </w:tc>
        <w:tc>
          <w:tcPr>
            <w:tcW w:w="7702" w:type="dxa"/>
            <w:tcBorders>
              <w:top w:val="single" w:sz="4" w:space="0" w:color="000000"/>
              <w:left w:val="single" w:sz="4" w:space="0" w:color="000000"/>
              <w:right w:val="single" w:sz="4" w:space="0" w:color="000000"/>
            </w:tcBorders>
          </w:tcPr>
          <w:p w14:paraId="1ADCEAA0" w14:textId="77777777" w:rsidR="00736DA3" w:rsidRPr="00806BDB" w:rsidRDefault="00736DA3" w:rsidP="00736DA3">
            <w:pPr>
              <w:jc w:val="both"/>
              <w:rPr>
                <w:sz w:val="22"/>
                <w:szCs w:val="22"/>
              </w:rPr>
            </w:pPr>
            <w:r w:rsidRPr="00806BDB">
              <w:rPr>
                <w:rFonts w:cs="Arial"/>
                <w:sz w:val="22"/>
                <w:szCs w:val="22"/>
                <w:lang w:eastAsia="ar-SA"/>
              </w:rPr>
              <w:t>Повышение качества жизни населения района</w:t>
            </w:r>
          </w:p>
        </w:tc>
      </w:tr>
      <w:tr w:rsidR="00736DA3" w:rsidRPr="00806BDB" w14:paraId="3F0C4F78" w14:textId="77777777" w:rsidTr="00736DA3">
        <w:trPr>
          <w:trHeight w:val="417"/>
        </w:trPr>
        <w:tc>
          <w:tcPr>
            <w:tcW w:w="7325" w:type="dxa"/>
            <w:vMerge w:val="restart"/>
            <w:tcBorders>
              <w:top w:val="single" w:sz="4" w:space="0" w:color="000000"/>
              <w:left w:val="single" w:sz="4" w:space="0" w:color="000000"/>
              <w:right w:val="single" w:sz="4" w:space="0" w:color="000000"/>
            </w:tcBorders>
          </w:tcPr>
          <w:p w14:paraId="2ECABF16" w14:textId="77777777" w:rsidR="00736DA3" w:rsidRPr="00806BDB" w:rsidRDefault="00736DA3" w:rsidP="00736DA3">
            <w:pPr>
              <w:rPr>
                <w:sz w:val="22"/>
                <w:szCs w:val="22"/>
              </w:rPr>
            </w:pPr>
            <w:r w:rsidRPr="00806BDB">
              <w:rPr>
                <w:sz w:val="22"/>
                <w:szCs w:val="22"/>
              </w:rPr>
              <w:t>Подпрограммы  муниципальной программы</w:t>
            </w:r>
          </w:p>
        </w:tc>
        <w:tc>
          <w:tcPr>
            <w:tcW w:w="7702" w:type="dxa"/>
            <w:tcBorders>
              <w:top w:val="single" w:sz="4" w:space="0" w:color="000000"/>
              <w:left w:val="single" w:sz="4" w:space="0" w:color="000000"/>
              <w:right w:val="single" w:sz="4" w:space="0" w:color="000000"/>
            </w:tcBorders>
          </w:tcPr>
          <w:p w14:paraId="33117041" w14:textId="77777777" w:rsidR="00736DA3" w:rsidRPr="00806BDB" w:rsidRDefault="00736DA3" w:rsidP="00736DA3">
            <w:pPr>
              <w:jc w:val="both"/>
              <w:rPr>
                <w:sz w:val="22"/>
                <w:szCs w:val="22"/>
              </w:rPr>
            </w:pPr>
            <w:r w:rsidRPr="00806BDB">
              <w:rPr>
                <w:rFonts w:cs="Arial"/>
                <w:iCs/>
                <w:color w:val="000000"/>
                <w:sz w:val="22"/>
                <w:szCs w:val="22"/>
              </w:rPr>
              <w:t>1.Строительство (реконструкция), капитальный и текущий ремонт объектов образования.</w:t>
            </w:r>
            <w:r w:rsidRPr="00806BDB">
              <w:rPr>
                <w:rFonts w:cs="Arial"/>
                <w:sz w:val="22"/>
                <w:szCs w:val="22"/>
              </w:rPr>
              <w:t xml:space="preserve"> </w:t>
            </w:r>
          </w:p>
        </w:tc>
      </w:tr>
      <w:tr w:rsidR="00736DA3" w:rsidRPr="00806BDB" w14:paraId="5EBEC68F" w14:textId="77777777" w:rsidTr="00736DA3">
        <w:trPr>
          <w:trHeight w:val="71"/>
        </w:trPr>
        <w:tc>
          <w:tcPr>
            <w:tcW w:w="7325" w:type="dxa"/>
            <w:vMerge/>
            <w:tcBorders>
              <w:left w:val="single" w:sz="4" w:space="0" w:color="000000"/>
              <w:right w:val="single" w:sz="4" w:space="0" w:color="000000"/>
            </w:tcBorders>
          </w:tcPr>
          <w:p w14:paraId="565190F9" w14:textId="77777777" w:rsidR="00736DA3" w:rsidRPr="00806BDB" w:rsidRDefault="00736DA3" w:rsidP="00736DA3">
            <w:pPr>
              <w:rPr>
                <w:sz w:val="22"/>
                <w:szCs w:val="22"/>
              </w:rPr>
            </w:pPr>
          </w:p>
        </w:tc>
        <w:tc>
          <w:tcPr>
            <w:tcW w:w="7702" w:type="dxa"/>
            <w:tcBorders>
              <w:top w:val="single" w:sz="4" w:space="0" w:color="000000"/>
              <w:left w:val="single" w:sz="4" w:space="0" w:color="000000"/>
              <w:right w:val="single" w:sz="4" w:space="0" w:color="000000"/>
            </w:tcBorders>
          </w:tcPr>
          <w:p w14:paraId="12338D42" w14:textId="77777777" w:rsidR="00736DA3" w:rsidRPr="00806BDB" w:rsidRDefault="00736DA3" w:rsidP="00736DA3">
            <w:pPr>
              <w:jc w:val="both"/>
              <w:rPr>
                <w:sz w:val="22"/>
                <w:szCs w:val="22"/>
              </w:rPr>
            </w:pPr>
            <w:r w:rsidRPr="00806BDB">
              <w:rPr>
                <w:rFonts w:cs="Arial"/>
                <w:iCs/>
                <w:color w:val="000000"/>
                <w:sz w:val="22"/>
                <w:szCs w:val="22"/>
              </w:rPr>
              <w:t>2. Строительство (реконструкция), капитальный и текущий ремонт объектов культуры.</w:t>
            </w:r>
          </w:p>
        </w:tc>
      </w:tr>
      <w:tr w:rsidR="00736DA3" w:rsidRPr="00806BDB" w14:paraId="4F04931A" w14:textId="77777777" w:rsidTr="00736DA3">
        <w:trPr>
          <w:trHeight w:val="71"/>
        </w:trPr>
        <w:tc>
          <w:tcPr>
            <w:tcW w:w="7325" w:type="dxa"/>
            <w:vMerge/>
            <w:tcBorders>
              <w:left w:val="single" w:sz="4" w:space="0" w:color="000000"/>
              <w:right w:val="single" w:sz="4" w:space="0" w:color="000000"/>
            </w:tcBorders>
          </w:tcPr>
          <w:p w14:paraId="57D454E2" w14:textId="77777777" w:rsidR="00736DA3" w:rsidRPr="00806BDB" w:rsidRDefault="00736DA3" w:rsidP="00736DA3">
            <w:pPr>
              <w:rPr>
                <w:sz w:val="22"/>
                <w:szCs w:val="22"/>
              </w:rPr>
            </w:pPr>
          </w:p>
        </w:tc>
        <w:tc>
          <w:tcPr>
            <w:tcW w:w="7702" w:type="dxa"/>
            <w:tcBorders>
              <w:top w:val="single" w:sz="4" w:space="0" w:color="000000"/>
              <w:left w:val="single" w:sz="4" w:space="0" w:color="000000"/>
              <w:right w:val="single" w:sz="4" w:space="0" w:color="000000"/>
            </w:tcBorders>
          </w:tcPr>
          <w:p w14:paraId="07C94263" w14:textId="77777777" w:rsidR="00736DA3" w:rsidRPr="00806BDB" w:rsidRDefault="00736DA3" w:rsidP="00736DA3">
            <w:pPr>
              <w:jc w:val="both"/>
              <w:rPr>
                <w:sz w:val="22"/>
                <w:szCs w:val="22"/>
              </w:rPr>
            </w:pPr>
            <w:r w:rsidRPr="00806BDB">
              <w:rPr>
                <w:rFonts w:cs="Arial"/>
                <w:iCs/>
                <w:color w:val="000000"/>
                <w:sz w:val="22"/>
                <w:szCs w:val="22"/>
              </w:rPr>
              <w:t>3. Строительство (реконструкция), капитальный и текущий ремонт объектов физической культуры и спорта.</w:t>
            </w:r>
          </w:p>
        </w:tc>
      </w:tr>
      <w:tr w:rsidR="00736DA3" w:rsidRPr="00806BDB" w14:paraId="3B648F56" w14:textId="77777777" w:rsidTr="00736DA3">
        <w:trPr>
          <w:trHeight w:val="71"/>
        </w:trPr>
        <w:tc>
          <w:tcPr>
            <w:tcW w:w="7325" w:type="dxa"/>
            <w:vMerge/>
            <w:tcBorders>
              <w:left w:val="single" w:sz="4" w:space="0" w:color="000000"/>
              <w:right w:val="single" w:sz="4" w:space="0" w:color="000000"/>
            </w:tcBorders>
          </w:tcPr>
          <w:p w14:paraId="7D8C1CB1" w14:textId="77777777" w:rsidR="00736DA3" w:rsidRPr="00806BDB" w:rsidRDefault="00736DA3" w:rsidP="00736DA3">
            <w:pPr>
              <w:rPr>
                <w:sz w:val="22"/>
                <w:szCs w:val="22"/>
              </w:rPr>
            </w:pPr>
          </w:p>
        </w:tc>
        <w:tc>
          <w:tcPr>
            <w:tcW w:w="7702" w:type="dxa"/>
            <w:tcBorders>
              <w:top w:val="single" w:sz="4" w:space="0" w:color="000000"/>
              <w:left w:val="single" w:sz="4" w:space="0" w:color="000000"/>
              <w:right w:val="single" w:sz="4" w:space="0" w:color="000000"/>
            </w:tcBorders>
          </w:tcPr>
          <w:p w14:paraId="0335A0C0" w14:textId="77777777" w:rsidR="00736DA3" w:rsidRPr="00806BDB" w:rsidRDefault="00736DA3" w:rsidP="00736DA3">
            <w:pPr>
              <w:jc w:val="both"/>
              <w:rPr>
                <w:sz w:val="22"/>
                <w:szCs w:val="22"/>
              </w:rPr>
            </w:pPr>
            <w:r w:rsidRPr="00806BDB">
              <w:rPr>
                <w:rFonts w:cs="Arial"/>
                <w:iCs/>
                <w:color w:val="000000"/>
                <w:sz w:val="22"/>
                <w:szCs w:val="22"/>
              </w:rPr>
              <w:t>4. Строительство (реконструкция), капитальный и текущий ремонт объектов административного назначения.</w:t>
            </w:r>
          </w:p>
        </w:tc>
      </w:tr>
      <w:tr w:rsidR="00736DA3" w:rsidRPr="00806BDB" w14:paraId="69C0A743" w14:textId="77777777" w:rsidTr="00736DA3">
        <w:trPr>
          <w:trHeight w:val="417"/>
        </w:trPr>
        <w:tc>
          <w:tcPr>
            <w:tcW w:w="7325" w:type="dxa"/>
            <w:vMerge/>
            <w:tcBorders>
              <w:left w:val="single" w:sz="4" w:space="0" w:color="000000"/>
              <w:right w:val="single" w:sz="4" w:space="0" w:color="000000"/>
            </w:tcBorders>
          </w:tcPr>
          <w:p w14:paraId="1BDBA8D1" w14:textId="77777777" w:rsidR="00736DA3" w:rsidRPr="00806BDB" w:rsidRDefault="00736DA3" w:rsidP="00736DA3">
            <w:pPr>
              <w:rPr>
                <w:sz w:val="22"/>
                <w:szCs w:val="22"/>
              </w:rPr>
            </w:pPr>
          </w:p>
        </w:tc>
        <w:tc>
          <w:tcPr>
            <w:tcW w:w="7702" w:type="dxa"/>
            <w:tcBorders>
              <w:top w:val="single" w:sz="4" w:space="0" w:color="000000"/>
              <w:left w:val="single" w:sz="4" w:space="0" w:color="000000"/>
              <w:right w:val="single" w:sz="4" w:space="0" w:color="000000"/>
            </w:tcBorders>
          </w:tcPr>
          <w:p w14:paraId="54E82AD9" w14:textId="77777777" w:rsidR="00736DA3" w:rsidRPr="00806BDB" w:rsidRDefault="00736DA3" w:rsidP="00736DA3">
            <w:pPr>
              <w:jc w:val="both"/>
              <w:rPr>
                <w:sz w:val="22"/>
                <w:szCs w:val="22"/>
              </w:rPr>
            </w:pPr>
            <w:r w:rsidRPr="00806BDB">
              <w:rPr>
                <w:rFonts w:cs="Arial"/>
                <w:iCs/>
                <w:color w:val="000000"/>
                <w:sz w:val="22"/>
                <w:szCs w:val="22"/>
              </w:rPr>
              <w:t>5. К</w:t>
            </w:r>
            <w:r w:rsidRPr="00806BDB">
              <w:rPr>
                <w:rFonts w:cs="Arial"/>
                <w:sz w:val="22"/>
                <w:szCs w:val="22"/>
              </w:rPr>
              <w:t>апитальный и текущий ремонт объектов жилищного хозяйства.</w:t>
            </w:r>
          </w:p>
        </w:tc>
      </w:tr>
      <w:tr w:rsidR="00736DA3" w:rsidRPr="00806BDB" w14:paraId="047650CF" w14:textId="77777777" w:rsidTr="00736DA3">
        <w:trPr>
          <w:trHeight w:val="417"/>
        </w:trPr>
        <w:tc>
          <w:tcPr>
            <w:tcW w:w="7325" w:type="dxa"/>
            <w:vMerge/>
            <w:tcBorders>
              <w:left w:val="single" w:sz="4" w:space="0" w:color="000000"/>
              <w:right w:val="single" w:sz="4" w:space="0" w:color="000000"/>
            </w:tcBorders>
          </w:tcPr>
          <w:p w14:paraId="1EDDACC7" w14:textId="77777777" w:rsidR="00736DA3" w:rsidRPr="00806BDB" w:rsidRDefault="00736DA3" w:rsidP="00736DA3">
            <w:pPr>
              <w:rPr>
                <w:sz w:val="22"/>
                <w:szCs w:val="22"/>
              </w:rPr>
            </w:pPr>
          </w:p>
        </w:tc>
        <w:tc>
          <w:tcPr>
            <w:tcW w:w="7702" w:type="dxa"/>
            <w:tcBorders>
              <w:top w:val="single" w:sz="4" w:space="0" w:color="000000"/>
              <w:left w:val="single" w:sz="4" w:space="0" w:color="000000"/>
              <w:right w:val="single" w:sz="4" w:space="0" w:color="000000"/>
            </w:tcBorders>
          </w:tcPr>
          <w:p w14:paraId="393A164D" w14:textId="77777777" w:rsidR="00736DA3" w:rsidRPr="00806BDB" w:rsidRDefault="00736DA3" w:rsidP="00736DA3">
            <w:pPr>
              <w:jc w:val="both"/>
              <w:rPr>
                <w:sz w:val="22"/>
                <w:szCs w:val="22"/>
              </w:rPr>
            </w:pPr>
            <w:r w:rsidRPr="00806BDB">
              <w:rPr>
                <w:rFonts w:cs="Arial"/>
                <w:iCs/>
                <w:color w:val="000000"/>
                <w:sz w:val="22"/>
                <w:szCs w:val="22"/>
              </w:rPr>
              <w:t xml:space="preserve">6. </w:t>
            </w:r>
            <w:r w:rsidRPr="00806BDB">
              <w:rPr>
                <w:rFonts w:cs="Arial"/>
                <w:sz w:val="22"/>
                <w:szCs w:val="22"/>
              </w:rPr>
              <w:t xml:space="preserve">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 </w:t>
            </w:r>
          </w:p>
        </w:tc>
      </w:tr>
      <w:tr w:rsidR="00736DA3" w:rsidRPr="00806BDB" w14:paraId="5AAC86A2" w14:textId="77777777" w:rsidTr="00736DA3">
        <w:trPr>
          <w:trHeight w:val="359"/>
        </w:trPr>
        <w:tc>
          <w:tcPr>
            <w:tcW w:w="7325" w:type="dxa"/>
            <w:tcBorders>
              <w:top w:val="single" w:sz="4" w:space="0" w:color="000000"/>
              <w:left w:val="single" w:sz="4" w:space="0" w:color="000000"/>
              <w:bottom w:val="single" w:sz="4" w:space="0" w:color="000000"/>
              <w:right w:val="single" w:sz="4" w:space="0" w:color="000000"/>
            </w:tcBorders>
          </w:tcPr>
          <w:p w14:paraId="4A06B797" w14:textId="77777777" w:rsidR="00736DA3" w:rsidRPr="00806BDB" w:rsidRDefault="00736DA3" w:rsidP="00736DA3">
            <w:pPr>
              <w:rPr>
                <w:sz w:val="22"/>
                <w:szCs w:val="22"/>
              </w:rPr>
            </w:pPr>
            <w:r w:rsidRPr="00806BDB">
              <w:rPr>
                <w:sz w:val="22"/>
                <w:szCs w:val="22"/>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14:paraId="7EBE0401" w14:textId="77777777" w:rsidR="00736DA3" w:rsidRPr="00806BDB" w:rsidRDefault="00736DA3" w:rsidP="00736DA3">
            <w:pPr>
              <w:rPr>
                <w:sz w:val="22"/>
                <w:szCs w:val="22"/>
              </w:rPr>
            </w:pPr>
            <w:r w:rsidRPr="00806BDB">
              <w:rPr>
                <w:sz w:val="22"/>
                <w:szCs w:val="22"/>
              </w:rPr>
              <w:t>397 646,0 тыс.руб.</w:t>
            </w:r>
          </w:p>
        </w:tc>
      </w:tr>
      <w:tr w:rsidR="00736DA3" w:rsidRPr="00806BDB" w14:paraId="26CB9C64" w14:textId="77777777" w:rsidTr="00736DA3">
        <w:trPr>
          <w:trHeight w:val="845"/>
        </w:trPr>
        <w:tc>
          <w:tcPr>
            <w:tcW w:w="7325" w:type="dxa"/>
            <w:tcBorders>
              <w:top w:val="single" w:sz="4" w:space="0" w:color="000000"/>
              <w:left w:val="single" w:sz="4" w:space="0" w:color="000000"/>
              <w:bottom w:val="single" w:sz="4" w:space="0" w:color="000000"/>
              <w:right w:val="single" w:sz="4" w:space="0" w:color="000000"/>
            </w:tcBorders>
          </w:tcPr>
          <w:p w14:paraId="27B5E0D3" w14:textId="77777777" w:rsidR="00736DA3" w:rsidRPr="00806BDB" w:rsidRDefault="00736DA3" w:rsidP="00736DA3">
            <w:pPr>
              <w:rPr>
                <w:sz w:val="22"/>
                <w:szCs w:val="22"/>
              </w:rPr>
            </w:pPr>
            <w:r w:rsidRPr="00806BDB">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7702" w:type="dxa"/>
            <w:tcBorders>
              <w:top w:val="single" w:sz="4" w:space="0" w:color="000000"/>
              <w:left w:val="single" w:sz="4" w:space="0" w:color="000000"/>
              <w:bottom w:val="single" w:sz="4" w:space="0" w:color="000000"/>
              <w:right w:val="single" w:sz="4" w:space="0" w:color="000000"/>
            </w:tcBorders>
          </w:tcPr>
          <w:p w14:paraId="077ECEAE" w14:textId="77777777" w:rsidR="00736DA3" w:rsidRPr="00806BDB" w:rsidRDefault="00736DA3" w:rsidP="00736DA3">
            <w:pPr>
              <w:jc w:val="both"/>
              <w:rPr>
                <w:sz w:val="22"/>
                <w:szCs w:val="22"/>
              </w:rPr>
            </w:pPr>
            <w:r w:rsidRPr="00806BDB">
              <w:rPr>
                <w:sz w:val="22"/>
                <w:szCs w:val="22"/>
              </w:rPr>
              <w:t>-</w:t>
            </w:r>
          </w:p>
        </w:tc>
      </w:tr>
    </w:tbl>
    <w:p w14:paraId="53B7FFB9" w14:textId="5A882161" w:rsidR="00736DA3" w:rsidRDefault="00736DA3" w:rsidP="00B40782">
      <w:pPr>
        <w:jc w:val="center"/>
        <w:rPr>
          <w:sz w:val="24"/>
          <w:szCs w:val="24"/>
        </w:rPr>
      </w:pPr>
      <w:bookmarkStart w:id="0" w:name="_GoBack"/>
      <w:bookmarkEnd w:id="0"/>
    </w:p>
    <w:p w14:paraId="49917903" w14:textId="77777777" w:rsidR="00B40782" w:rsidRPr="00B40782" w:rsidRDefault="00B40782" w:rsidP="00B40782">
      <w:pPr>
        <w:jc w:val="center"/>
        <w:rPr>
          <w:sz w:val="24"/>
          <w:szCs w:val="24"/>
        </w:rPr>
      </w:pPr>
      <w:r w:rsidRPr="00B40782">
        <w:rPr>
          <w:sz w:val="24"/>
          <w:szCs w:val="24"/>
        </w:rPr>
        <w:t xml:space="preserve">2. Показатели муниципальной программы </w:t>
      </w:r>
    </w:p>
    <w:p w14:paraId="6CDC4765" w14:textId="77777777" w:rsidR="00B40782" w:rsidRPr="00B40782" w:rsidRDefault="00B40782" w:rsidP="00B40782">
      <w:pPr>
        <w:rPr>
          <w:rFonts w:eastAsia="Calibri"/>
          <w:sz w:val="24"/>
          <w:szCs w:val="24"/>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134"/>
        <w:gridCol w:w="708"/>
        <w:gridCol w:w="709"/>
        <w:gridCol w:w="709"/>
        <w:gridCol w:w="851"/>
        <w:gridCol w:w="708"/>
        <w:gridCol w:w="709"/>
        <w:gridCol w:w="709"/>
        <w:gridCol w:w="1417"/>
        <w:gridCol w:w="2268"/>
        <w:gridCol w:w="1276"/>
        <w:gridCol w:w="1134"/>
      </w:tblGrid>
      <w:tr w:rsidR="00B72F0C" w:rsidRPr="004739E5" w14:paraId="7133F929" w14:textId="77777777" w:rsidTr="004C654B">
        <w:trPr>
          <w:trHeight w:val="444"/>
        </w:trPr>
        <w:tc>
          <w:tcPr>
            <w:tcW w:w="567" w:type="dxa"/>
            <w:vMerge w:val="restart"/>
          </w:tcPr>
          <w:p w14:paraId="59ABEFB1" w14:textId="77777777" w:rsidR="00B40782" w:rsidRPr="004739E5" w:rsidRDefault="00B40782" w:rsidP="004E4030">
            <w:pPr>
              <w:jc w:val="center"/>
              <w:rPr>
                <w:sz w:val="22"/>
                <w:szCs w:val="22"/>
              </w:rPr>
            </w:pPr>
            <w:r w:rsidRPr="004739E5">
              <w:rPr>
                <w:sz w:val="22"/>
                <w:szCs w:val="22"/>
              </w:rPr>
              <w:t>№ п/п</w:t>
            </w:r>
          </w:p>
        </w:tc>
        <w:tc>
          <w:tcPr>
            <w:tcW w:w="2127" w:type="dxa"/>
            <w:vMerge w:val="restart"/>
          </w:tcPr>
          <w:p w14:paraId="341738D6" w14:textId="77777777" w:rsidR="00B40782" w:rsidRPr="004739E5" w:rsidRDefault="00B40782" w:rsidP="004E4030">
            <w:pPr>
              <w:jc w:val="center"/>
              <w:rPr>
                <w:sz w:val="22"/>
                <w:szCs w:val="22"/>
              </w:rPr>
            </w:pPr>
            <w:r w:rsidRPr="004739E5">
              <w:rPr>
                <w:sz w:val="22"/>
                <w:szCs w:val="22"/>
              </w:rPr>
              <w:t>Наименование показателя</w:t>
            </w:r>
          </w:p>
        </w:tc>
        <w:tc>
          <w:tcPr>
            <w:tcW w:w="1134" w:type="dxa"/>
            <w:vMerge w:val="restart"/>
          </w:tcPr>
          <w:p w14:paraId="79EC33EB" w14:textId="77777777" w:rsidR="00B40782" w:rsidRPr="004739E5" w:rsidRDefault="00B40782" w:rsidP="004E4030">
            <w:pPr>
              <w:jc w:val="center"/>
              <w:rPr>
                <w:sz w:val="22"/>
                <w:szCs w:val="22"/>
                <w:highlight w:val="yellow"/>
              </w:rPr>
            </w:pPr>
            <w:r w:rsidRPr="004739E5">
              <w:rPr>
                <w:sz w:val="22"/>
                <w:szCs w:val="22"/>
              </w:rPr>
              <w:t>Единица измерения (по ОКЕИ)</w:t>
            </w:r>
          </w:p>
        </w:tc>
        <w:tc>
          <w:tcPr>
            <w:tcW w:w="1417" w:type="dxa"/>
            <w:gridSpan w:val="2"/>
          </w:tcPr>
          <w:p w14:paraId="7590B7D4" w14:textId="77777777" w:rsidR="00B40782" w:rsidRPr="004739E5" w:rsidRDefault="00B40782" w:rsidP="004E4030">
            <w:pPr>
              <w:jc w:val="center"/>
              <w:rPr>
                <w:sz w:val="22"/>
                <w:szCs w:val="22"/>
              </w:rPr>
            </w:pPr>
            <w:r w:rsidRPr="004739E5">
              <w:rPr>
                <w:sz w:val="22"/>
                <w:szCs w:val="22"/>
              </w:rPr>
              <w:t xml:space="preserve">Базовое значение </w:t>
            </w:r>
          </w:p>
        </w:tc>
        <w:tc>
          <w:tcPr>
            <w:tcW w:w="5103" w:type="dxa"/>
            <w:gridSpan w:val="6"/>
            <w:tcBorders>
              <w:bottom w:val="single" w:sz="4" w:space="0" w:color="auto"/>
            </w:tcBorders>
          </w:tcPr>
          <w:p w14:paraId="4BE92ACA" w14:textId="77777777" w:rsidR="00B40782" w:rsidRPr="004739E5" w:rsidRDefault="00B40782" w:rsidP="004E4030">
            <w:pPr>
              <w:jc w:val="center"/>
              <w:rPr>
                <w:sz w:val="22"/>
                <w:szCs w:val="22"/>
              </w:rPr>
            </w:pPr>
            <w:r w:rsidRPr="004739E5">
              <w:rPr>
                <w:sz w:val="22"/>
                <w:szCs w:val="22"/>
              </w:rPr>
              <w:t>Значение показателя по годам</w:t>
            </w:r>
          </w:p>
        </w:tc>
        <w:tc>
          <w:tcPr>
            <w:tcW w:w="2268" w:type="dxa"/>
            <w:vMerge w:val="restart"/>
          </w:tcPr>
          <w:p w14:paraId="4B1B5B14" w14:textId="77777777" w:rsidR="00B40782" w:rsidRPr="004739E5" w:rsidRDefault="00B40782" w:rsidP="004E4030">
            <w:pPr>
              <w:jc w:val="center"/>
              <w:rPr>
                <w:sz w:val="22"/>
                <w:szCs w:val="22"/>
              </w:rPr>
            </w:pPr>
            <w:r w:rsidRPr="004739E5">
              <w:rPr>
                <w:sz w:val="22"/>
                <w:szCs w:val="22"/>
              </w:rPr>
              <w:t xml:space="preserve">Документ </w:t>
            </w:r>
          </w:p>
        </w:tc>
        <w:tc>
          <w:tcPr>
            <w:tcW w:w="1276" w:type="dxa"/>
            <w:vMerge w:val="restart"/>
          </w:tcPr>
          <w:p w14:paraId="7381E3FB" w14:textId="77777777" w:rsidR="00B40782" w:rsidRPr="004739E5" w:rsidRDefault="00B40782" w:rsidP="004E4030">
            <w:pPr>
              <w:jc w:val="center"/>
              <w:rPr>
                <w:sz w:val="22"/>
                <w:szCs w:val="22"/>
              </w:rPr>
            </w:pPr>
            <w:r w:rsidRPr="004739E5">
              <w:rPr>
                <w:sz w:val="22"/>
                <w:szCs w:val="22"/>
              </w:rPr>
              <w:t xml:space="preserve">Ответственный за достижение показателя </w:t>
            </w:r>
          </w:p>
        </w:tc>
        <w:tc>
          <w:tcPr>
            <w:tcW w:w="1134" w:type="dxa"/>
            <w:vMerge w:val="restart"/>
            <w:shd w:val="clear" w:color="auto" w:fill="FFFFFF"/>
          </w:tcPr>
          <w:p w14:paraId="59140C98" w14:textId="77777777" w:rsidR="00B40782" w:rsidRPr="004739E5" w:rsidRDefault="00B40782" w:rsidP="004E4030">
            <w:pPr>
              <w:jc w:val="center"/>
              <w:rPr>
                <w:sz w:val="22"/>
                <w:szCs w:val="22"/>
              </w:rPr>
            </w:pPr>
            <w:r w:rsidRPr="004739E5">
              <w:rPr>
                <w:sz w:val="22"/>
                <w:szCs w:val="22"/>
              </w:rPr>
              <w:t xml:space="preserve">Связь с показателями национальных целей </w:t>
            </w:r>
          </w:p>
        </w:tc>
      </w:tr>
      <w:tr w:rsidR="00B72F0C" w:rsidRPr="004739E5" w14:paraId="5B770DA3" w14:textId="77777777" w:rsidTr="004C654B">
        <w:trPr>
          <w:trHeight w:val="594"/>
        </w:trPr>
        <w:tc>
          <w:tcPr>
            <w:tcW w:w="567" w:type="dxa"/>
            <w:vMerge/>
          </w:tcPr>
          <w:p w14:paraId="71EA80D8" w14:textId="77777777" w:rsidR="00B40782" w:rsidRPr="004739E5" w:rsidRDefault="00B40782" w:rsidP="004E4030">
            <w:pPr>
              <w:jc w:val="center"/>
              <w:rPr>
                <w:sz w:val="22"/>
                <w:szCs w:val="22"/>
              </w:rPr>
            </w:pPr>
          </w:p>
        </w:tc>
        <w:tc>
          <w:tcPr>
            <w:tcW w:w="2127" w:type="dxa"/>
            <w:vMerge/>
          </w:tcPr>
          <w:p w14:paraId="4C5DCE7C" w14:textId="77777777" w:rsidR="00B40782" w:rsidRPr="004739E5" w:rsidRDefault="00B40782" w:rsidP="004E4030">
            <w:pPr>
              <w:jc w:val="center"/>
              <w:rPr>
                <w:sz w:val="22"/>
                <w:szCs w:val="22"/>
              </w:rPr>
            </w:pPr>
          </w:p>
        </w:tc>
        <w:tc>
          <w:tcPr>
            <w:tcW w:w="1134" w:type="dxa"/>
            <w:vMerge/>
          </w:tcPr>
          <w:p w14:paraId="45C75A2A" w14:textId="77777777" w:rsidR="00B40782" w:rsidRPr="004739E5" w:rsidRDefault="00B40782" w:rsidP="004E4030">
            <w:pPr>
              <w:jc w:val="center"/>
              <w:rPr>
                <w:sz w:val="22"/>
                <w:szCs w:val="22"/>
              </w:rPr>
            </w:pPr>
          </w:p>
        </w:tc>
        <w:tc>
          <w:tcPr>
            <w:tcW w:w="708" w:type="dxa"/>
          </w:tcPr>
          <w:p w14:paraId="0BDAE569" w14:textId="77777777" w:rsidR="00B40782" w:rsidRPr="004739E5" w:rsidRDefault="00B40782" w:rsidP="004E4030">
            <w:pPr>
              <w:jc w:val="center"/>
              <w:rPr>
                <w:sz w:val="22"/>
                <w:szCs w:val="22"/>
              </w:rPr>
            </w:pPr>
            <w:r w:rsidRPr="004739E5">
              <w:rPr>
                <w:sz w:val="22"/>
                <w:szCs w:val="22"/>
              </w:rPr>
              <w:t>значение</w:t>
            </w:r>
          </w:p>
        </w:tc>
        <w:tc>
          <w:tcPr>
            <w:tcW w:w="709" w:type="dxa"/>
            <w:tcBorders>
              <w:right w:val="single" w:sz="4" w:space="0" w:color="auto"/>
            </w:tcBorders>
          </w:tcPr>
          <w:p w14:paraId="679FB30D" w14:textId="77777777" w:rsidR="00B40782" w:rsidRPr="004739E5" w:rsidRDefault="00B40782" w:rsidP="004E4030">
            <w:pPr>
              <w:jc w:val="center"/>
              <w:rPr>
                <w:sz w:val="22"/>
                <w:szCs w:val="22"/>
              </w:rPr>
            </w:pPr>
            <w:r w:rsidRPr="004739E5">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14:paraId="74A4E59E" w14:textId="77777777" w:rsidR="00B40782" w:rsidRPr="004739E5" w:rsidRDefault="00EB25FB" w:rsidP="004E4030">
            <w:pPr>
              <w:jc w:val="center"/>
              <w:rPr>
                <w:sz w:val="22"/>
                <w:szCs w:val="22"/>
              </w:rPr>
            </w:pPr>
            <w:r w:rsidRPr="004739E5">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14:paraId="7509CDD0" w14:textId="77777777" w:rsidR="00B40782" w:rsidRPr="004739E5" w:rsidRDefault="00EB25FB" w:rsidP="004E4030">
            <w:pPr>
              <w:jc w:val="center"/>
              <w:rPr>
                <w:sz w:val="22"/>
                <w:szCs w:val="22"/>
              </w:rPr>
            </w:pPr>
            <w:r w:rsidRPr="004739E5">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14:paraId="1429A8AA" w14:textId="77777777" w:rsidR="00B40782" w:rsidRPr="004739E5" w:rsidRDefault="00EB25FB" w:rsidP="004E4030">
            <w:pPr>
              <w:jc w:val="center"/>
              <w:rPr>
                <w:sz w:val="22"/>
                <w:szCs w:val="22"/>
              </w:rPr>
            </w:pPr>
            <w:r w:rsidRPr="004739E5">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14:paraId="1D383E3A" w14:textId="77777777" w:rsidR="00B40782" w:rsidRPr="004739E5" w:rsidRDefault="00EB25FB" w:rsidP="004E4030">
            <w:pPr>
              <w:jc w:val="center"/>
              <w:rPr>
                <w:sz w:val="22"/>
                <w:szCs w:val="22"/>
              </w:rPr>
            </w:pPr>
            <w:r w:rsidRPr="004739E5">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14:paraId="11B800F4" w14:textId="77777777" w:rsidR="00B40782" w:rsidRPr="004739E5" w:rsidRDefault="00EB25FB" w:rsidP="004E4030">
            <w:pPr>
              <w:jc w:val="center"/>
              <w:rPr>
                <w:sz w:val="22"/>
                <w:szCs w:val="22"/>
              </w:rPr>
            </w:pPr>
            <w:r w:rsidRPr="004739E5">
              <w:rPr>
                <w:sz w:val="22"/>
                <w:szCs w:val="22"/>
              </w:rPr>
              <w:t>2028</w:t>
            </w:r>
          </w:p>
        </w:tc>
        <w:tc>
          <w:tcPr>
            <w:tcW w:w="1417" w:type="dxa"/>
            <w:tcBorders>
              <w:top w:val="single" w:sz="4" w:space="0" w:color="auto"/>
              <w:left w:val="single" w:sz="4" w:space="0" w:color="auto"/>
              <w:bottom w:val="single" w:sz="4" w:space="0" w:color="auto"/>
            </w:tcBorders>
          </w:tcPr>
          <w:p w14:paraId="5B0947DD" w14:textId="77777777" w:rsidR="00B40782" w:rsidRPr="004739E5" w:rsidRDefault="00B40782" w:rsidP="004E4030">
            <w:pPr>
              <w:jc w:val="center"/>
              <w:rPr>
                <w:sz w:val="22"/>
                <w:szCs w:val="22"/>
              </w:rPr>
            </w:pPr>
            <w:r w:rsidRPr="004739E5">
              <w:rPr>
                <w:sz w:val="22"/>
                <w:szCs w:val="22"/>
              </w:rPr>
              <w:t>на момент окончания реализации муниципаль</w:t>
            </w:r>
            <w:r w:rsidRPr="004739E5">
              <w:rPr>
                <w:sz w:val="22"/>
                <w:szCs w:val="22"/>
              </w:rPr>
              <w:lastRenderedPageBreak/>
              <w:t>ной программы</w:t>
            </w:r>
          </w:p>
        </w:tc>
        <w:tc>
          <w:tcPr>
            <w:tcW w:w="2268" w:type="dxa"/>
            <w:vMerge/>
          </w:tcPr>
          <w:p w14:paraId="0E16BE1B" w14:textId="77777777" w:rsidR="00B40782" w:rsidRPr="004739E5" w:rsidRDefault="00B40782" w:rsidP="004E4030">
            <w:pPr>
              <w:jc w:val="center"/>
              <w:rPr>
                <w:sz w:val="22"/>
                <w:szCs w:val="22"/>
              </w:rPr>
            </w:pPr>
          </w:p>
        </w:tc>
        <w:tc>
          <w:tcPr>
            <w:tcW w:w="1276" w:type="dxa"/>
            <w:vMerge/>
          </w:tcPr>
          <w:p w14:paraId="1987DCF7" w14:textId="77777777" w:rsidR="00B40782" w:rsidRPr="004739E5" w:rsidRDefault="00B40782" w:rsidP="004E4030">
            <w:pPr>
              <w:jc w:val="center"/>
              <w:rPr>
                <w:sz w:val="22"/>
                <w:szCs w:val="22"/>
              </w:rPr>
            </w:pPr>
          </w:p>
        </w:tc>
        <w:tc>
          <w:tcPr>
            <w:tcW w:w="1134" w:type="dxa"/>
            <w:vMerge/>
            <w:shd w:val="clear" w:color="auto" w:fill="FFFFFF"/>
          </w:tcPr>
          <w:p w14:paraId="0C34AA54" w14:textId="77777777" w:rsidR="00B40782" w:rsidRPr="004739E5" w:rsidRDefault="00B40782" w:rsidP="004E4030">
            <w:pPr>
              <w:jc w:val="center"/>
              <w:rPr>
                <w:sz w:val="22"/>
                <w:szCs w:val="22"/>
              </w:rPr>
            </w:pPr>
          </w:p>
        </w:tc>
      </w:tr>
      <w:tr w:rsidR="00B72F0C" w:rsidRPr="004739E5" w14:paraId="7F65B51C" w14:textId="77777777" w:rsidTr="004C654B">
        <w:trPr>
          <w:trHeight w:val="298"/>
        </w:trPr>
        <w:tc>
          <w:tcPr>
            <w:tcW w:w="567" w:type="dxa"/>
          </w:tcPr>
          <w:p w14:paraId="01531E1B" w14:textId="77777777" w:rsidR="00B40782" w:rsidRPr="004739E5" w:rsidRDefault="00B40782" w:rsidP="004E4030">
            <w:pPr>
              <w:rPr>
                <w:sz w:val="22"/>
                <w:szCs w:val="22"/>
              </w:rPr>
            </w:pPr>
            <w:r w:rsidRPr="004739E5">
              <w:rPr>
                <w:sz w:val="22"/>
                <w:szCs w:val="22"/>
              </w:rPr>
              <w:t>1</w:t>
            </w:r>
          </w:p>
        </w:tc>
        <w:tc>
          <w:tcPr>
            <w:tcW w:w="2127" w:type="dxa"/>
          </w:tcPr>
          <w:p w14:paraId="6CB696E5" w14:textId="77777777" w:rsidR="00B40782" w:rsidRPr="004739E5" w:rsidRDefault="00B40782" w:rsidP="004E4030">
            <w:pPr>
              <w:ind w:right="-21"/>
              <w:contextualSpacing/>
              <w:rPr>
                <w:rFonts w:eastAsia="Calibri"/>
                <w:sz w:val="22"/>
                <w:szCs w:val="22"/>
                <w:lang w:eastAsia="en-US"/>
              </w:rPr>
            </w:pPr>
            <w:r w:rsidRPr="004739E5">
              <w:rPr>
                <w:rFonts w:eastAsia="Calibri"/>
                <w:sz w:val="22"/>
                <w:szCs w:val="22"/>
                <w:lang w:eastAsia="en-US"/>
              </w:rPr>
              <w:t>2</w:t>
            </w:r>
          </w:p>
        </w:tc>
        <w:tc>
          <w:tcPr>
            <w:tcW w:w="1134" w:type="dxa"/>
          </w:tcPr>
          <w:p w14:paraId="33C7CC06" w14:textId="77777777" w:rsidR="00B40782" w:rsidRPr="004739E5" w:rsidRDefault="00B40782" w:rsidP="004E4030">
            <w:pPr>
              <w:rPr>
                <w:sz w:val="22"/>
                <w:szCs w:val="22"/>
              </w:rPr>
            </w:pPr>
            <w:r w:rsidRPr="004739E5">
              <w:rPr>
                <w:sz w:val="22"/>
                <w:szCs w:val="22"/>
              </w:rPr>
              <w:t>3</w:t>
            </w:r>
          </w:p>
        </w:tc>
        <w:tc>
          <w:tcPr>
            <w:tcW w:w="708" w:type="dxa"/>
          </w:tcPr>
          <w:p w14:paraId="12EAD8BA" w14:textId="77777777" w:rsidR="00B40782" w:rsidRPr="004739E5" w:rsidRDefault="00B40782" w:rsidP="004E4030">
            <w:pPr>
              <w:rPr>
                <w:sz w:val="22"/>
                <w:szCs w:val="22"/>
              </w:rPr>
            </w:pPr>
            <w:r w:rsidRPr="004739E5">
              <w:rPr>
                <w:sz w:val="22"/>
                <w:szCs w:val="22"/>
              </w:rPr>
              <w:t>4</w:t>
            </w:r>
          </w:p>
        </w:tc>
        <w:tc>
          <w:tcPr>
            <w:tcW w:w="709" w:type="dxa"/>
            <w:tcBorders>
              <w:top w:val="single" w:sz="4" w:space="0" w:color="auto"/>
            </w:tcBorders>
          </w:tcPr>
          <w:p w14:paraId="5689032D" w14:textId="77777777" w:rsidR="00B40782" w:rsidRPr="004739E5" w:rsidRDefault="00B40782" w:rsidP="004E4030">
            <w:pPr>
              <w:ind w:left="27"/>
              <w:contextualSpacing/>
              <w:rPr>
                <w:rFonts w:eastAsia="Calibri"/>
                <w:sz w:val="22"/>
                <w:szCs w:val="22"/>
                <w:lang w:eastAsia="en-US"/>
              </w:rPr>
            </w:pPr>
            <w:r w:rsidRPr="004739E5">
              <w:rPr>
                <w:rFonts w:eastAsia="Calibri"/>
                <w:sz w:val="22"/>
                <w:szCs w:val="22"/>
                <w:lang w:eastAsia="en-US"/>
              </w:rPr>
              <w:t>5</w:t>
            </w:r>
          </w:p>
        </w:tc>
        <w:tc>
          <w:tcPr>
            <w:tcW w:w="709" w:type="dxa"/>
            <w:tcBorders>
              <w:top w:val="single" w:sz="4" w:space="0" w:color="auto"/>
            </w:tcBorders>
          </w:tcPr>
          <w:p w14:paraId="614BCA9C" w14:textId="77777777" w:rsidR="00B40782" w:rsidRPr="004739E5" w:rsidRDefault="00B40782" w:rsidP="004E4030">
            <w:pPr>
              <w:rPr>
                <w:sz w:val="22"/>
                <w:szCs w:val="22"/>
              </w:rPr>
            </w:pPr>
            <w:r w:rsidRPr="004739E5">
              <w:rPr>
                <w:sz w:val="22"/>
                <w:szCs w:val="22"/>
              </w:rPr>
              <w:t>6</w:t>
            </w:r>
          </w:p>
        </w:tc>
        <w:tc>
          <w:tcPr>
            <w:tcW w:w="851" w:type="dxa"/>
            <w:tcBorders>
              <w:top w:val="single" w:sz="4" w:space="0" w:color="auto"/>
            </w:tcBorders>
          </w:tcPr>
          <w:p w14:paraId="33A8A6C7" w14:textId="77777777" w:rsidR="00B40782" w:rsidRPr="004739E5" w:rsidRDefault="00B40782" w:rsidP="004E4030">
            <w:pPr>
              <w:ind w:left="-2"/>
              <w:contextualSpacing/>
              <w:rPr>
                <w:rFonts w:eastAsia="Calibri"/>
                <w:sz w:val="22"/>
                <w:szCs w:val="22"/>
                <w:lang w:eastAsia="en-US"/>
              </w:rPr>
            </w:pPr>
            <w:r w:rsidRPr="004739E5">
              <w:rPr>
                <w:rFonts w:eastAsia="Calibri"/>
                <w:sz w:val="22"/>
                <w:szCs w:val="22"/>
                <w:lang w:eastAsia="en-US"/>
              </w:rPr>
              <w:t>7</w:t>
            </w:r>
          </w:p>
        </w:tc>
        <w:tc>
          <w:tcPr>
            <w:tcW w:w="708" w:type="dxa"/>
            <w:tcBorders>
              <w:top w:val="single" w:sz="4" w:space="0" w:color="auto"/>
            </w:tcBorders>
          </w:tcPr>
          <w:p w14:paraId="6812ED8B"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8</w:t>
            </w:r>
          </w:p>
        </w:tc>
        <w:tc>
          <w:tcPr>
            <w:tcW w:w="709" w:type="dxa"/>
            <w:tcBorders>
              <w:top w:val="single" w:sz="4" w:space="0" w:color="auto"/>
            </w:tcBorders>
          </w:tcPr>
          <w:p w14:paraId="392FD1C0"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9</w:t>
            </w:r>
          </w:p>
        </w:tc>
        <w:tc>
          <w:tcPr>
            <w:tcW w:w="709" w:type="dxa"/>
            <w:tcBorders>
              <w:top w:val="single" w:sz="4" w:space="0" w:color="auto"/>
            </w:tcBorders>
          </w:tcPr>
          <w:p w14:paraId="7A8E8DEF"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10</w:t>
            </w:r>
          </w:p>
        </w:tc>
        <w:tc>
          <w:tcPr>
            <w:tcW w:w="1417" w:type="dxa"/>
            <w:tcBorders>
              <w:top w:val="single" w:sz="4" w:space="0" w:color="auto"/>
            </w:tcBorders>
          </w:tcPr>
          <w:p w14:paraId="49E80C33"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11</w:t>
            </w:r>
          </w:p>
        </w:tc>
        <w:tc>
          <w:tcPr>
            <w:tcW w:w="2268" w:type="dxa"/>
          </w:tcPr>
          <w:p w14:paraId="6628DC76"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12</w:t>
            </w:r>
          </w:p>
        </w:tc>
        <w:tc>
          <w:tcPr>
            <w:tcW w:w="1276" w:type="dxa"/>
          </w:tcPr>
          <w:p w14:paraId="489E9633"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13</w:t>
            </w:r>
          </w:p>
        </w:tc>
        <w:tc>
          <w:tcPr>
            <w:tcW w:w="1134" w:type="dxa"/>
          </w:tcPr>
          <w:p w14:paraId="06F4FB9F"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14</w:t>
            </w:r>
          </w:p>
        </w:tc>
      </w:tr>
      <w:tr w:rsidR="00B40782" w:rsidRPr="004739E5" w14:paraId="285A9FB3" w14:textId="77777777" w:rsidTr="004C654B">
        <w:trPr>
          <w:trHeight w:val="372"/>
        </w:trPr>
        <w:tc>
          <w:tcPr>
            <w:tcW w:w="15026" w:type="dxa"/>
            <w:gridSpan w:val="14"/>
          </w:tcPr>
          <w:p w14:paraId="269E777C" w14:textId="2603029D" w:rsidR="00B40782" w:rsidRPr="004739E5" w:rsidRDefault="002953EE" w:rsidP="002953EE">
            <w:pPr>
              <w:jc w:val="center"/>
              <w:rPr>
                <w:sz w:val="22"/>
                <w:szCs w:val="22"/>
              </w:rPr>
            </w:pPr>
            <w:r w:rsidRPr="004739E5">
              <w:rPr>
                <w:rFonts w:cs="Arial"/>
                <w:sz w:val="22"/>
                <w:szCs w:val="22"/>
                <w:lang w:eastAsia="ar-SA"/>
              </w:rPr>
              <w:t>Повышение качества жизни населения района</w:t>
            </w:r>
          </w:p>
        </w:tc>
      </w:tr>
      <w:tr w:rsidR="00D4689F" w:rsidRPr="004739E5" w14:paraId="0727B8BB" w14:textId="77777777" w:rsidTr="004C654B">
        <w:trPr>
          <w:trHeight w:val="372"/>
        </w:trPr>
        <w:tc>
          <w:tcPr>
            <w:tcW w:w="567" w:type="dxa"/>
          </w:tcPr>
          <w:p w14:paraId="37AD4CBA" w14:textId="77777777" w:rsidR="00D4689F" w:rsidRPr="004739E5" w:rsidRDefault="00D4689F" w:rsidP="00D4689F">
            <w:pPr>
              <w:rPr>
                <w:sz w:val="22"/>
                <w:szCs w:val="22"/>
              </w:rPr>
            </w:pPr>
            <w:r w:rsidRPr="004739E5">
              <w:rPr>
                <w:sz w:val="22"/>
                <w:szCs w:val="22"/>
              </w:rPr>
              <w:t>1.</w:t>
            </w:r>
          </w:p>
        </w:tc>
        <w:tc>
          <w:tcPr>
            <w:tcW w:w="2127" w:type="dxa"/>
          </w:tcPr>
          <w:p w14:paraId="0E6545FA" w14:textId="701ACF1D" w:rsidR="00D4689F" w:rsidRPr="004739E5" w:rsidRDefault="00D4689F" w:rsidP="004C654B">
            <w:pPr>
              <w:jc w:val="both"/>
              <w:rPr>
                <w:sz w:val="22"/>
                <w:szCs w:val="22"/>
              </w:rPr>
            </w:pPr>
            <w:r w:rsidRPr="004739E5">
              <w:rPr>
                <w:sz w:val="22"/>
                <w:szCs w:val="22"/>
              </w:rPr>
              <w:t>Увеличение количества построенных объектов муниципальной собственности социальной сферы</w:t>
            </w:r>
            <w:r w:rsidR="004739E5" w:rsidRPr="004739E5">
              <w:rPr>
                <w:sz w:val="22"/>
                <w:szCs w:val="22"/>
              </w:rPr>
              <w:t>*</w:t>
            </w:r>
          </w:p>
        </w:tc>
        <w:tc>
          <w:tcPr>
            <w:tcW w:w="1134" w:type="dxa"/>
          </w:tcPr>
          <w:p w14:paraId="5E3A4975" w14:textId="3D891D10" w:rsidR="00D4689F" w:rsidRPr="004739E5" w:rsidRDefault="002953EE" w:rsidP="001667F5">
            <w:pPr>
              <w:rPr>
                <w:sz w:val="22"/>
                <w:szCs w:val="22"/>
              </w:rPr>
            </w:pPr>
            <w:r w:rsidRPr="004739E5">
              <w:rPr>
                <w:sz w:val="22"/>
                <w:szCs w:val="22"/>
              </w:rPr>
              <w:t>е</w:t>
            </w:r>
            <w:r w:rsidR="00D4689F" w:rsidRPr="004739E5">
              <w:rPr>
                <w:sz w:val="22"/>
                <w:szCs w:val="22"/>
              </w:rPr>
              <w:t>диниц</w:t>
            </w:r>
            <w:r w:rsidRPr="004739E5">
              <w:rPr>
                <w:sz w:val="22"/>
                <w:szCs w:val="22"/>
              </w:rPr>
              <w:t xml:space="preserve">, </w:t>
            </w:r>
          </w:p>
        </w:tc>
        <w:tc>
          <w:tcPr>
            <w:tcW w:w="708" w:type="dxa"/>
          </w:tcPr>
          <w:p w14:paraId="7D20EBD6" w14:textId="26387E58" w:rsidR="00D4689F" w:rsidRPr="004739E5" w:rsidRDefault="00D4689F" w:rsidP="00D4689F">
            <w:pPr>
              <w:rPr>
                <w:sz w:val="22"/>
                <w:szCs w:val="22"/>
              </w:rPr>
            </w:pPr>
            <w:r w:rsidRPr="004739E5">
              <w:rPr>
                <w:sz w:val="22"/>
                <w:szCs w:val="22"/>
              </w:rPr>
              <w:t>-</w:t>
            </w:r>
          </w:p>
        </w:tc>
        <w:tc>
          <w:tcPr>
            <w:tcW w:w="709" w:type="dxa"/>
          </w:tcPr>
          <w:p w14:paraId="730464E1" w14:textId="29CBE748" w:rsidR="00D4689F" w:rsidRPr="004739E5" w:rsidRDefault="00C03E26" w:rsidP="00D4689F">
            <w:pPr>
              <w:rPr>
                <w:sz w:val="22"/>
                <w:szCs w:val="22"/>
              </w:rPr>
            </w:pPr>
            <w:r w:rsidRPr="004739E5">
              <w:rPr>
                <w:sz w:val="22"/>
                <w:szCs w:val="22"/>
              </w:rPr>
              <w:t>2022</w:t>
            </w:r>
          </w:p>
        </w:tc>
        <w:tc>
          <w:tcPr>
            <w:tcW w:w="709" w:type="dxa"/>
          </w:tcPr>
          <w:p w14:paraId="0A9EFA90" w14:textId="1234A2EE" w:rsidR="00D4689F" w:rsidRPr="004739E5" w:rsidRDefault="00EB680B" w:rsidP="00D4689F">
            <w:pPr>
              <w:rPr>
                <w:sz w:val="22"/>
                <w:szCs w:val="22"/>
              </w:rPr>
            </w:pPr>
            <w:r w:rsidRPr="004739E5">
              <w:rPr>
                <w:sz w:val="22"/>
                <w:szCs w:val="22"/>
              </w:rPr>
              <w:t>2</w:t>
            </w:r>
          </w:p>
        </w:tc>
        <w:tc>
          <w:tcPr>
            <w:tcW w:w="851" w:type="dxa"/>
          </w:tcPr>
          <w:p w14:paraId="0FFF0C4E" w14:textId="22ACF031" w:rsidR="00D4689F" w:rsidRPr="004739E5" w:rsidRDefault="00D4689F" w:rsidP="00D4689F">
            <w:pPr>
              <w:rPr>
                <w:sz w:val="22"/>
                <w:szCs w:val="22"/>
              </w:rPr>
            </w:pPr>
            <w:r w:rsidRPr="004739E5">
              <w:rPr>
                <w:sz w:val="22"/>
                <w:szCs w:val="22"/>
              </w:rPr>
              <w:t>1</w:t>
            </w:r>
          </w:p>
        </w:tc>
        <w:tc>
          <w:tcPr>
            <w:tcW w:w="708" w:type="dxa"/>
          </w:tcPr>
          <w:p w14:paraId="4687C355" w14:textId="3326001C" w:rsidR="00D4689F" w:rsidRPr="004739E5" w:rsidRDefault="00D4689F" w:rsidP="00D4689F">
            <w:pPr>
              <w:rPr>
                <w:sz w:val="22"/>
                <w:szCs w:val="22"/>
              </w:rPr>
            </w:pPr>
            <w:r w:rsidRPr="004739E5">
              <w:rPr>
                <w:sz w:val="22"/>
                <w:szCs w:val="22"/>
              </w:rPr>
              <w:t>-</w:t>
            </w:r>
          </w:p>
        </w:tc>
        <w:tc>
          <w:tcPr>
            <w:tcW w:w="709" w:type="dxa"/>
          </w:tcPr>
          <w:p w14:paraId="615D7A28" w14:textId="2CF116E1" w:rsidR="00D4689F" w:rsidRPr="004739E5" w:rsidRDefault="00D4689F" w:rsidP="00D4689F">
            <w:pPr>
              <w:rPr>
                <w:sz w:val="22"/>
                <w:szCs w:val="22"/>
              </w:rPr>
            </w:pPr>
            <w:r w:rsidRPr="004739E5">
              <w:rPr>
                <w:sz w:val="22"/>
                <w:szCs w:val="22"/>
              </w:rPr>
              <w:t>-</w:t>
            </w:r>
          </w:p>
        </w:tc>
        <w:tc>
          <w:tcPr>
            <w:tcW w:w="709" w:type="dxa"/>
          </w:tcPr>
          <w:p w14:paraId="5A24280C" w14:textId="116A3CFD" w:rsidR="00D4689F" w:rsidRPr="004739E5" w:rsidRDefault="00D4689F" w:rsidP="00D4689F">
            <w:pPr>
              <w:rPr>
                <w:sz w:val="22"/>
                <w:szCs w:val="22"/>
              </w:rPr>
            </w:pPr>
            <w:r w:rsidRPr="004739E5">
              <w:rPr>
                <w:sz w:val="22"/>
                <w:szCs w:val="22"/>
              </w:rPr>
              <w:t>-</w:t>
            </w:r>
          </w:p>
        </w:tc>
        <w:tc>
          <w:tcPr>
            <w:tcW w:w="1417" w:type="dxa"/>
          </w:tcPr>
          <w:p w14:paraId="38213432" w14:textId="32BBF7B6" w:rsidR="00D4689F" w:rsidRPr="004739E5" w:rsidRDefault="00EB680B" w:rsidP="004739E5">
            <w:pPr>
              <w:rPr>
                <w:sz w:val="22"/>
                <w:szCs w:val="22"/>
              </w:rPr>
            </w:pPr>
            <w:r w:rsidRPr="004739E5">
              <w:rPr>
                <w:sz w:val="22"/>
                <w:szCs w:val="22"/>
              </w:rPr>
              <w:t>3</w:t>
            </w:r>
          </w:p>
        </w:tc>
        <w:tc>
          <w:tcPr>
            <w:tcW w:w="2268" w:type="dxa"/>
          </w:tcPr>
          <w:p w14:paraId="6CDC21DA" w14:textId="0D90FCED" w:rsidR="00D4689F" w:rsidRPr="004739E5" w:rsidRDefault="00310005" w:rsidP="00310005">
            <w:pPr>
              <w:rPr>
                <w:sz w:val="22"/>
                <w:szCs w:val="22"/>
              </w:rPr>
            </w:pPr>
            <w:r w:rsidRPr="004739E5">
              <w:rPr>
                <w:sz w:val="22"/>
                <w:szCs w:val="22"/>
              </w:rPr>
              <w:t>Стратегия социально-экономического развития Нижневартовского района до 2020 года и на период до 2030 года, утвержденная решением Думы района от 15.10.2014 №</w:t>
            </w:r>
            <w:r w:rsidR="002F0CF0" w:rsidRPr="004739E5">
              <w:rPr>
                <w:sz w:val="22"/>
                <w:szCs w:val="22"/>
              </w:rPr>
              <w:t xml:space="preserve"> </w:t>
            </w:r>
            <w:r w:rsidRPr="004739E5">
              <w:rPr>
                <w:sz w:val="22"/>
                <w:szCs w:val="22"/>
              </w:rPr>
              <w:t>561</w:t>
            </w:r>
          </w:p>
        </w:tc>
        <w:tc>
          <w:tcPr>
            <w:tcW w:w="1276" w:type="dxa"/>
          </w:tcPr>
          <w:p w14:paraId="540B912B" w14:textId="274F6B21" w:rsidR="00D4689F" w:rsidRPr="004739E5" w:rsidRDefault="002953EE" w:rsidP="00D4689F">
            <w:pPr>
              <w:jc w:val="both"/>
              <w:rPr>
                <w:sz w:val="22"/>
                <w:szCs w:val="22"/>
              </w:rPr>
            </w:pPr>
            <w:r w:rsidRPr="004739E5">
              <w:rPr>
                <w:rFonts w:cs="Arial"/>
                <w:sz w:val="22"/>
                <w:szCs w:val="22"/>
              </w:rPr>
              <w:t>МКУ «УКС»</w:t>
            </w:r>
          </w:p>
        </w:tc>
        <w:tc>
          <w:tcPr>
            <w:tcW w:w="1134" w:type="dxa"/>
          </w:tcPr>
          <w:p w14:paraId="5ACD0AE4" w14:textId="77777777" w:rsidR="00D4689F" w:rsidRPr="004739E5" w:rsidRDefault="00D4689F" w:rsidP="00D4689F">
            <w:pPr>
              <w:rPr>
                <w:sz w:val="22"/>
                <w:szCs w:val="22"/>
              </w:rPr>
            </w:pPr>
            <w:r w:rsidRPr="004739E5">
              <w:rPr>
                <w:sz w:val="22"/>
                <w:szCs w:val="22"/>
              </w:rPr>
              <w:t>-</w:t>
            </w:r>
          </w:p>
        </w:tc>
      </w:tr>
      <w:tr w:rsidR="002953EE" w:rsidRPr="004739E5" w14:paraId="53789B8B" w14:textId="77777777" w:rsidTr="004C654B">
        <w:trPr>
          <w:trHeight w:val="372"/>
        </w:trPr>
        <w:tc>
          <w:tcPr>
            <w:tcW w:w="567" w:type="dxa"/>
          </w:tcPr>
          <w:p w14:paraId="00B872F7" w14:textId="3C383AD6" w:rsidR="002953EE" w:rsidRPr="004739E5" w:rsidRDefault="002953EE" w:rsidP="002953EE">
            <w:pPr>
              <w:rPr>
                <w:sz w:val="22"/>
                <w:szCs w:val="22"/>
              </w:rPr>
            </w:pPr>
            <w:r w:rsidRPr="004739E5">
              <w:rPr>
                <w:sz w:val="22"/>
                <w:szCs w:val="22"/>
              </w:rPr>
              <w:t>2.</w:t>
            </w:r>
          </w:p>
        </w:tc>
        <w:tc>
          <w:tcPr>
            <w:tcW w:w="2127" w:type="dxa"/>
          </w:tcPr>
          <w:p w14:paraId="3F1F2F4B" w14:textId="6BA5501B" w:rsidR="002953EE" w:rsidRPr="004739E5" w:rsidRDefault="002953EE" w:rsidP="004C654B">
            <w:pPr>
              <w:jc w:val="both"/>
              <w:rPr>
                <w:sz w:val="22"/>
                <w:szCs w:val="22"/>
              </w:rPr>
            </w:pPr>
            <w:r w:rsidRPr="004739E5">
              <w:rPr>
                <w:sz w:val="22"/>
                <w:szCs w:val="22"/>
              </w:rPr>
              <w:t xml:space="preserve">Доля завершенных работ по капитальному ремонту объектов по итогам текущего года, от общего количества запланированных муниципальной программой </w:t>
            </w:r>
            <w:r w:rsidR="00820FAE" w:rsidRPr="004739E5">
              <w:rPr>
                <w:sz w:val="22"/>
                <w:szCs w:val="22"/>
              </w:rPr>
              <w:t>на год</w:t>
            </w:r>
            <w:r w:rsidR="000870DE" w:rsidRPr="004739E5">
              <w:rPr>
                <w:sz w:val="22"/>
                <w:szCs w:val="22"/>
              </w:rPr>
              <w:t>*</w:t>
            </w:r>
            <w:r w:rsidR="003E1B78" w:rsidRPr="004739E5">
              <w:rPr>
                <w:sz w:val="22"/>
                <w:szCs w:val="22"/>
              </w:rPr>
              <w:t>*</w:t>
            </w:r>
          </w:p>
        </w:tc>
        <w:tc>
          <w:tcPr>
            <w:tcW w:w="1134" w:type="dxa"/>
          </w:tcPr>
          <w:p w14:paraId="2A66279E" w14:textId="75B3F993" w:rsidR="002953EE" w:rsidRPr="004739E5" w:rsidRDefault="00381B37" w:rsidP="002953EE">
            <w:pPr>
              <w:rPr>
                <w:sz w:val="22"/>
                <w:szCs w:val="22"/>
              </w:rPr>
            </w:pPr>
            <w:r w:rsidRPr="004739E5">
              <w:rPr>
                <w:sz w:val="22"/>
                <w:szCs w:val="22"/>
              </w:rPr>
              <w:t>процент</w:t>
            </w:r>
          </w:p>
        </w:tc>
        <w:tc>
          <w:tcPr>
            <w:tcW w:w="708" w:type="dxa"/>
          </w:tcPr>
          <w:p w14:paraId="2C0A8F66" w14:textId="385675CC" w:rsidR="002953EE" w:rsidRPr="004739E5" w:rsidRDefault="00356EA5" w:rsidP="002953EE">
            <w:pPr>
              <w:rPr>
                <w:sz w:val="22"/>
                <w:szCs w:val="22"/>
              </w:rPr>
            </w:pPr>
            <w:r w:rsidRPr="004739E5">
              <w:rPr>
                <w:sz w:val="22"/>
                <w:szCs w:val="22"/>
              </w:rPr>
              <w:t>96,4</w:t>
            </w:r>
          </w:p>
        </w:tc>
        <w:tc>
          <w:tcPr>
            <w:tcW w:w="709" w:type="dxa"/>
          </w:tcPr>
          <w:p w14:paraId="2C2BFBF8" w14:textId="7C4E427E" w:rsidR="002953EE" w:rsidRPr="004739E5" w:rsidRDefault="002953EE" w:rsidP="002953EE">
            <w:pPr>
              <w:rPr>
                <w:sz w:val="22"/>
                <w:szCs w:val="22"/>
              </w:rPr>
            </w:pPr>
            <w:r w:rsidRPr="004739E5">
              <w:rPr>
                <w:sz w:val="22"/>
                <w:szCs w:val="22"/>
              </w:rPr>
              <w:t>2023</w:t>
            </w:r>
          </w:p>
        </w:tc>
        <w:tc>
          <w:tcPr>
            <w:tcW w:w="709" w:type="dxa"/>
          </w:tcPr>
          <w:p w14:paraId="2E6E309D" w14:textId="753659D2" w:rsidR="002953EE" w:rsidRPr="004739E5" w:rsidRDefault="002619EA" w:rsidP="002953EE">
            <w:pPr>
              <w:rPr>
                <w:sz w:val="22"/>
                <w:szCs w:val="22"/>
              </w:rPr>
            </w:pPr>
            <w:r w:rsidRPr="004739E5">
              <w:rPr>
                <w:sz w:val="22"/>
                <w:szCs w:val="22"/>
              </w:rPr>
              <w:t>100</w:t>
            </w:r>
          </w:p>
        </w:tc>
        <w:tc>
          <w:tcPr>
            <w:tcW w:w="851" w:type="dxa"/>
          </w:tcPr>
          <w:p w14:paraId="544BB081" w14:textId="6819AA29" w:rsidR="002953EE" w:rsidRPr="004739E5" w:rsidRDefault="002619EA" w:rsidP="002953EE">
            <w:pPr>
              <w:rPr>
                <w:sz w:val="22"/>
                <w:szCs w:val="22"/>
              </w:rPr>
            </w:pPr>
            <w:r w:rsidRPr="004739E5">
              <w:rPr>
                <w:sz w:val="22"/>
                <w:szCs w:val="22"/>
              </w:rPr>
              <w:t>100</w:t>
            </w:r>
          </w:p>
        </w:tc>
        <w:tc>
          <w:tcPr>
            <w:tcW w:w="708" w:type="dxa"/>
          </w:tcPr>
          <w:p w14:paraId="76BF2AEA" w14:textId="7CDC4CF7" w:rsidR="002953EE" w:rsidRPr="004739E5" w:rsidRDefault="002619EA" w:rsidP="002953EE">
            <w:pPr>
              <w:rPr>
                <w:sz w:val="22"/>
                <w:szCs w:val="22"/>
              </w:rPr>
            </w:pPr>
            <w:r w:rsidRPr="004739E5">
              <w:rPr>
                <w:sz w:val="22"/>
                <w:szCs w:val="22"/>
              </w:rPr>
              <w:t>100</w:t>
            </w:r>
          </w:p>
        </w:tc>
        <w:tc>
          <w:tcPr>
            <w:tcW w:w="709" w:type="dxa"/>
          </w:tcPr>
          <w:p w14:paraId="1EDE3BFC" w14:textId="266F378F" w:rsidR="002953EE" w:rsidRPr="004739E5" w:rsidRDefault="002619EA" w:rsidP="002953EE">
            <w:pPr>
              <w:rPr>
                <w:sz w:val="22"/>
                <w:szCs w:val="22"/>
              </w:rPr>
            </w:pPr>
            <w:r w:rsidRPr="004739E5">
              <w:rPr>
                <w:sz w:val="22"/>
                <w:szCs w:val="22"/>
              </w:rPr>
              <w:t>100</w:t>
            </w:r>
          </w:p>
        </w:tc>
        <w:tc>
          <w:tcPr>
            <w:tcW w:w="709" w:type="dxa"/>
          </w:tcPr>
          <w:p w14:paraId="4EAFF874" w14:textId="1C6E8CEF" w:rsidR="002953EE" w:rsidRPr="004739E5" w:rsidRDefault="002619EA" w:rsidP="002953EE">
            <w:pPr>
              <w:rPr>
                <w:sz w:val="22"/>
                <w:szCs w:val="22"/>
              </w:rPr>
            </w:pPr>
            <w:r w:rsidRPr="004739E5">
              <w:rPr>
                <w:sz w:val="22"/>
                <w:szCs w:val="22"/>
              </w:rPr>
              <w:t>100</w:t>
            </w:r>
          </w:p>
        </w:tc>
        <w:tc>
          <w:tcPr>
            <w:tcW w:w="1417" w:type="dxa"/>
          </w:tcPr>
          <w:p w14:paraId="4FDB6609" w14:textId="646D28A4" w:rsidR="002953EE" w:rsidRPr="004739E5" w:rsidRDefault="002619EA" w:rsidP="002953EE">
            <w:pPr>
              <w:rPr>
                <w:sz w:val="22"/>
                <w:szCs w:val="22"/>
              </w:rPr>
            </w:pPr>
            <w:r w:rsidRPr="004739E5">
              <w:rPr>
                <w:sz w:val="22"/>
                <w:szCs w:val="22"/>
              </w:rPr>
              <w:t>100</w:t>
            </w:r>
          </w:p>
        </w:tc>
        <w:tc>
          <w:tcPr>
            <w:tcW w:w="2268" w:type="dxa"/>
          </w:tcPr>
          <w:p w14:paraId="2EE656B0" w14:textId="34E1776B" w:rsidR="002953EE" w:rsidRPr="004739E5" w:rsidRDefault="002953EE" w:rsidP="002953EE">
            <w:pPr>
              <w:rPr>
                <w:color w:val="000000"/>
                <w:sz w:val="22"/>
                <w:szCs w:val="22"/>
              </w:rPr>
            </w:pPr>
            <w:r w:rsidRPr="004739E5">
              <w:rPr>
                <w:rFonts w:cs="Arial"/>
                <w:bCs/>
                <w:kern w:val="36"/>
                <w:sz w:val="22"/>
                <w:szCs w:val="22"/>
              </w:rPr>
              <w:t xml:space="preserve">Федеральный закон от </w:t>
            </w:r>
            <w:hyperlink r:id="rId8"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4739E5">
                <w:rPr>
                  <w:rStyle w:val="af9"/>
                  <w:rFonts w:cs="Arial"/>
                  <w:bCs/>
                  <w:color w:val="auto"/>
                  <w:kern w:val="36"/>
                  <w:sz w:val="22"/>
                  <w:szCs w:val="22"/>
                  <w:u w:val="none"/>
                </w:rPr>
                <w:t>06.10.2003 № 131-ФЗ «Об общих принципах</w:t>
              </w:r>
            </w:hyperlink>
            <w:r w:rsidRPr="004739E5">
              <w:rPr>
                <w:rFonts w:cs="Arial"/>
                <w:bCs/>
                <w:kern w:val="36"/>
                <w:sz w:val="22"/>
                <w:szCs w:val="22"/>
              </w:rPr>
              <w:t xml:space="preserve"> организации местного самоуправления в Российской Федерации»</w:t>
            </w:r>
          </w:p>
        </w:tc>
        <w:tc>
          <w:tcPr>
            <w:tcW w:w="1276" w:type="dxa"/>
          </w:tcPr>
          <w:p w14:paraId="55987B99" w14:textId="4F4D1D09" w:rsidR="002953EE" w:rsidRPr="004739E5" w:rsidRDefault="002953EE" w:rsidP="002953EE">
            <w:pPr>
              <w:jc w:val="both"/>
              <w:rPr>
                <w:sz w:val="22"/>
                <w:szCs w:val="22"/>
              </w:rPr>
            </w:pPr>
            <w:r w:rsidRPr="004739E5">
              <w:rPr>
                <w:rFonts w:cs="Arial"/>
                <w:sz w:val="22"/>
                <w:szCs w:val="22"/>
              </w:rPr>
              <w:t>МКУ «УКС»</w:t>
            </w:r>
          </w:p>
        </w:tc>
        <w:tc>
          <w:tcPr>
            <w:tcW w:w="1134" w:type="dxa"/>
          </w:tcPr>
          <w:p w14:paraId="55CA785E" w14:textId="5724E37B" w:rsidR="002953EE" w:rsidRPr="004739E5" w:rsidRDefault="004739E5" w:rsidP="002953EE">
            <w:pPr>
              <w:rPr>
                <w:sz w:val="22"/>
                <w:szCs w:val="22"/>
              </w:rPr>
            </w:pPr>
            <w:r>
              <w:rPr>
                <w:sz w:val="22"/>
                <w:szCs w:val="22"/>
              </w:rPr>
              <w:t>-</w:t>
            </w:r>
          </w:p>
        </w:tc>
      </w:tr>
    </w:tbl>
    <w:p w14:paraId="3498623D" w14:textId="7911588C" w:rsidR="003E1B78" w:rsidRPr="003E1B78" w:rsidRDefault="003E1B78" w:rsidP="003E1B78">
      <w:pPr>
        <w:spacing w:line="276" w:lineRule="auto"/>
        <w:rPr>
          <w:rFonts w:eastAsiaTheme="minorHAnsi"/>
          <w:sz w:val="16"/>
          <w:szCs w:val="16"/>
          <w:lang w:eastAsia="en-US"/>
        </w:rPr>
      </w:pPr>
      <w:r w:rsidRPr="003E1B78">
        <w:rPr>
          <w:rFonts w:eastAsiaTheme="minorHAnsi"/>
          <w:sz w:val="16"/>
          <w:szCs w:val="16"/>
          <w:lang w:eastAsia="en-US"/>
        </w:rPr>
        <w:t>*-</w:t>
      </w:r>
      <w:r>
        <w:rPr>
          <w:rFonts w:eastAsiaTheme="minorHAnsi"/>
          <w:sz w:val="16"/>
          <w:szCs w:val="16"/>
          <w:lang w:eastAsia="en-US"/>
        </w:rPr>
        <w:t xml:space="preserve"> рассчитывается </w:t>
      </w:r>
      <w:r w:rsidRPr="003E1B78">
        <w:rPr>
          <w:rFonts w:eastAsiaTheme="minorHAnsi"/>
          <w:sz w:val="16"/>
          <w:szCs w:val="16"/>
          <w:lang w:eastAsia="en-US"/>
        </w:rPr>
        <w:t>с нарастающим итогом</w:t>
      </w:r>
    </w:p>
    <w:p w14:paraId="19E680A1" w14:textId="2A701EC4" w:rsidR="003700B2" w:rsidRPr="003E1B78" w:rsidRDefault="000870DE" w:rsidP="003E1B78">
      <w:pPr>
        <w:spacing w:line="276" w:lineRule="auto"/>
        <w:rPr>
          <w:rFonts w:eastAsiaTheme="minorHAnsi"/>
          <w:sz w:val="16"/>
          <w:szCs w:val="16"/>
          <w:lang w:eastAsia="en-US"/>
        </w:rPr>
      </w:pPr>
      <w:r w:rsidRPr="003E1B78">
        <w:rPr>
          <w:rFonts w:eastAsiaTheme="minorHAnsi"/>
          <w:sz w:val="16"/>
          <w:szCs w:val="16"/>
          <w:lang w:eastAsia="en-US"/>
        </w:rPr>
        <w:t>*</w:t>
      </w:r>
      <w:r w:rsidR="003E1B78" w:rsidRPr="003E1B78">
        <w:rPr>
          <w:rFonts w:eastAsiaTheme="minorHAnsi"/>
          <w:sz w:val="16"/>
          <w:szCs w:val="16"/>
          <w:lang w:eastAsia="en-US"/>
        </w:rPr>
        <w:t>*</w:t>
      </w:r>
      <w:r w:rsidRPr="003E1B78">
        <w:rPr>
          <w:rFonts w:eastAsiaTheme="minorHAnsi"/>
          <w:sz w:val="16"/>
          <w:szCs w:val="16"/>
          <w:lang w:eastAsia="en-US"/>
        </w:rPr>
        <w:t xml:space="preserve"> - в расчете </w:t>
      </w:r>
      <w:r w:rsidR="004739E5" w:rsidRPr="003E1B78">
        <w:rPr>
          <w:rFonts w:eastAsiaTheme="minorHAnsi"/>
          <w:sz w:val="16"/>
          <w:szCs w:val="16"/>
          <w:lang w:eastAsia="en-US"/>
        </w:rPr>
        <w:t>показателя не</w:t>
      </w:r>
      <w:r w:rsidRPr="003E1B78">
        <w:rPr>
          <w:rFonts w:eastAsiaTheme="minorHAnsi"/>
          <w:sz w:val="16"/>
          <w:szCs w:val="16"/>
          <w:lang w:eastAsia="en-US"/>
        </w:rPr>
        <w:t xml:space="preserve"> уч</w:t>
      </w:r>
      <w:r w:rsidR="001667F5" w:rsidRPr="003E1B78">
        <w:rPr>
          <w:rFonts w:eastAsiaTheme="minorHAnsi"/>
          <w:sz w:val="16"/>
          <w:szCs w:val="16"/>
          <w:lang w:eastAsia="en-US"/>
        </w:rPr>
        <w:t>итываются</w:t>
      </w:r>
      <w:r w:rsidRPr="003E1B78">
        <w:rPr>
          <w:rFonts w:eastAsiaTheme="minorHAnsi"/>
          <w:sz w:val="16"/>
          <w:szCs w:val="16"/>
          <w:lang w:eastAsia="en-US"/>
        </w:rPr>
        <w:t xml:space="preserve"> мероприятия, по которым </w:t>
      </w:r>
      <w:r w:rsidR="00A930FA" w:rsidRPr="003E1B78">
        <w:rPr>
          <w:rFonts w:eastAsiaTheme="minorHAnsi"/>
          <w:sz w:val="16"/>
          <w:szCs w:val="16"/>
          <w:lang w:eastAsia="en-US"/>
        </w:rPr>
        <w:t xml:space="preserve">заключены муниципальные </w:t>
      </w:r>
      <w:r w:rsidR="00F41241" w:rsidRPr="003E1B78">
        <w:rPr>
          <w:rFonts w:eastAsiaTheme="minorHAnsi"/>
          <w:sz w:val="16"/>
          <w:szCs w:val="16"/>
          <w:lang w:eastAsia="en-US"/>
        </w:rPr>
        <w:t>контракты</w:t>
      </w:r>
      <w:r w:rsidR="00A930FA" w:rsidRPr="003E1B78">
        <w:rPr>
          <w:rFonts w:eastAsiaTheme="minorHAnsi"/>
          <w:sz w:val="16"/>
          <w:szCs w:val="16"/>
          <w:lang w:eastAsia="en-US"/>
        </w:rPr>
        <w:t xml:space="preserve"> со сроком исполнения</w:t>
      </w:r>
      <w:r w:rsidR="00F54C8F" w:rsidRPr="003E1B78">
        <w:rPr>
          <w:rFonts w:eastAsiaTheme="minorHAnsi"/>
          <w:sz w:val="16"/>
          <w:szCs w:val="16"/>
          <w:lang w:eastAsia="en-US"/>
        </w:rPr>
        <w:t xml:space="preserve">, </w:t>
      </w:r>
      <w:r w:rsidR="00F77DC2" w:rsidRPr="003E1B78">
        <w:rPr>
          <w:rFonts w:eastAsiaTheme="minorHAnsi"/>
          <w:sz w:val="16"/>
          <w:szCs w:val="16"/>
          <w:lang w:eastAsia="en-US"/>
        </w:rPr>
        <w:t xml:space="preserve">переходящим на следующий год. </w:t>
      </w:r>
    </w:p>
    <w:p w14:paraId="7F77E4FA" w14:textId="77777777" w:rsidR="001238E4" w:rsidRDefault="001238E4" w:rsidP="0091339F">
      <w:pPr>
        <w:jc w:val="center"/>
        <w:rPr>
          <w:sz w:val="24"/>
          <w:szCs w:val="24"/>
        </w:rPr>
      </w:pPr>
    </w:p>
    <w:p w14:paraId="3AE157C9" w14:textId="337736A3" w:rsidR="0091339F" w:rsidRDefault="0091339F" w:rsidP="0091339F">
      <w:pPr>
        <w:jc w:val="center"/>
        <w:rPr>
          <w:sz w:val="24"/>
          <w:szCs w:val="24"/>
        </w:rPr>
      </w:pPr>
      <w:r>
        <w:rPr>
          <w:sz w:val="24"/>
          <w:szCs w:val="24"/>
        </w:rPr>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14:paraId="71F195CE" w14:textId="77777777" w:rsidR="0091339F" w:rsidRPr="00806BDB" w:rsidRDefault="0091339F" w:rsidP="0091339F">
      <w:pPr>
        <w:jc w:val="center"/>
        <w:rPr>
          <w:sz w:val="22"/>
          <w:szCs w:val="22"/>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813"/>
        <w:gridCol w:w="967"/>
        <w:gridCol w:w="649"/>
        <w:gridCol w:w="691"/>
        <w:gridCol w:w="682"/>
        <w:gridCol w:w="823"/>
        <w:gridCol w:w="727"/>
        <w:gridCol w:w="706"/>
        <w:gridCol w:w="565"/>
        <w:gridCol w:w="532"/>
        <w:gridCol w:w="571"/>
        <w:gridCol w:w="574"/>
        <w:gridCol w:w="862"/>
        <w:gridCol w:w="2139"/>
      </w:tblGrid>
      <w:tr w:rsidR="004739E5" w:rsidRPr="00806BDB" w14:paraId="6213D36A" w14:textId="77777777" w:rsidTr="004739E5">
        <w:trPr>
          <w:trHeight w:val="485"/>
        </w:trPr>
        <w:tc>
          <w:tcPr>
            <w:tcW w:w="240" w:type="pct"/>
            <w:vMerge w:val="restart"/>
          </w:tcPr>
          <w:p w14:paraId="755C2192" w14:textId="77777777" w:rsidR="004739E5" w:rsidRPr="00806BDB" w:rsidRDefault="004739E5" w:rsidP="004739E5">
            <w:pPr>
              <w:spacing w:before="60" w:after="60"/>
              <w:jc w:val="center"/>
              <w:rPr>
                <w:sz w:val="22"/>
                <w:szCs w:val="22"/>
              </w:rPr>
            </w:pPr>
            <w:r w:rsidRPr="00806BDB">
              <w:rPr>
                <w:sz w:val="22"/>
                <w:szCs w:val="22"/>
              </w:rPr>
              <w:t>№ п/п</w:t>
            </w:r>
          </w:p>
        </w:tc>
        <w:tc>
          <w:tcPr>
            <w:tcW w:w="1269" w:type="pct"/>
            <w:vMerge w:val="restart"/>
          </w:tcPr>
          <w:p w14:paraId="6A80C36A" w14:textId="77777777" w:rsidR="004739E5" w:rsidRPr="00806BDB" w:rsidRDefault="004739E5" w:rsidP="004739E5">
            <w:pPr>
              <w:jc w:val="center"/>
              <w:rPr>
                <w:sz w:val="22"/>
                <w:szCs w:val="22"/>
              </w:rPr>
            </w:pPr>
            <w:r w:rsidRPr="00806BDB">
              <w:rPr>
                <w:sz w:val="22"/>
                <w:szCs w:val="22"/>
              </w:rPr>
              <w:t xml:space="preserve">Наименование показателя </w:t>
            </w:r>
          </w:p>
        </w:tc>
        <w:tc>
          <w:tcPr>
            <w:tcW w:w="322" w:type="pct"/>
            <w:vMerge w:val="restart"/>
          </w:tcPr>
          <w:p w14:paraId="68D5B091" w14:textId="77777777" w:rsidR="004739E5" w:rsidRPr="00806BDB" w:rsidRDefault="004739E5" w:rsidP="004739E5">
            <w:pPr>
              <w:jc w:val="center"/>
              <w:rPr>
                <w:sz w:val="22"/>
                <w:szCs w:val="22"/>
              </w:rPr>
            </w:pPr>
            <w:r w:rsidRPr="00806BDB">
              <w:rPr>
                <w:sz w:val="22"/>
                <w:szCs w:val="22"/>
              </w:rPr>
              <w:t>Единица измерения (по ОКЕИ)</w:t>
            </w:r>
          </w:p>
        </w:tc>
        <w:tc>
          <w:tcPr>
            <w:tcW w:w="2457" w:type="pct"/>
            <w:gridSpan w:val="11"/>
          </w:tcPr>
          <w:p w14:paraId="68E39C91" w14:textId="77777777" w:rsidR="004739E5" w:rsidRPr="00806BDB" w:rsidRDefault="004739E5" w:rsidP="004739E5">
            <w:pPr>
              <w:spacing w:before="60" w:after="60"/>
              <w:jc w:val="center"/>
              <w:rPr>
                <w:sz w:val="22"/>
                <w:szCs w:val="22"/>
              </w:rPr>
            </w:pPr>
            <w:r w:rsidRPr="00806BDB">
              <w:rPr>
                <w:sz w:val="22"/>
                <w:szCs w:val="22"/>
              </w:rPr>
              <w:t>Плановые значения по кварталам/месяцам</w:t>
            </w:r>
          </w:p>
        </w:tc>
        <w:tc>
          <w:tcPr>
            <w:tcW w:w="713" w:type="pct"/>
            <w:vMerge w:val="restart"/>
          </w:tcPr>
          <w:p w14:paraId="7EFA441C" w14:textId="77777777" w:rsidR="004739E5" w:rsidRPr="00806BDB" w:rsidRDefault="004739E5" w:rsidP="004739E5">
            <w:pPr>
              <w:spacing w:line="240" w:lineRule="atLeast"/>
              <w:jc w:val="center"/>
              <w:rPr>
                <w:sz w:val="22"/>
                <w:szCs w:val="22"/>
              </w:rPr>
            </w:pPr>
            <w:r w:rsidRPr="00806BDB">
              <w:rPr>
                <w:sz w:val="22"/>
                <w:szCs w:val="22"/>
              </w:rPr>
              <w:t>На конец года</w:t>
            </w:r>
          </w:p>
        </w:tc>
      </w:tr>
      <w:tr w:rsidR="004739E5" w:rsidRPr="00806BDB" w14:paraId="5C4EDA51" w14:textId="77777777" w:rsidTr="004739E5">
        <w:trPr>
          <w:trHeight w:val="661"/>
        </w:trPr>
        <w:tc>
          <w:tcPr>
            <w:tcW w:w="240" w:type="pct"/>
            <w:vMerge/>
          </w:tcPr>
          <w:p w14:paraId="2DA2836B" w14:textId="77777777" w:rsidR="004739E5" w:rsidRPr="00806BDB" w:rsidRDefault="004739E5" w:rsidP="004739E5">
            <w:pPr>
              <w:spacing w:before="60" w:after="60" w:line="240" w:lineRule="atLeast"/>
              <w:jc w:val="center"/>
              <w:rPr>
                <w:sz w:val="22"/>
                <w:szCs w:val="22"/>
              </w:rPr>
            </w:pPr>
          </w:p>
        </w:tc>
        <w:tc>
          <w:tcPr>
            <w:tcW w:w="1269" w:type="pct"/>
            <w:vMerge/>
          </w:tcPr>
          <w:p w14:paraId="4E9867A7" w14:textId="77777777" w:rsidR="004739E5" w:rsidRPr="00806BDB" w:rsidRDefault="004739E5" w:rsidP="004739E5">
            <w:pPr>
              <w:spacing w:before="60" w:after="60" w:line="240" w:lineRule="atLeast"/>
              <w:jc w:val="center"/>
              <w:rPr>
                <w:sz w:val="22"/>
                <w:szCs w:val="22"/>
              </w:rPr>
            </w:pPr>
          </w:p>
        </w:tc>
        <w:tc>
          <w:tcPr>
            <w:tcW w:w="322" w:type="pct"/>
            <w:vMerge/>
          </w:tcPr>
          <w:p w14:paraId="47CD4BF5" w14:textId="77777777" w:rsidR="004739E5" w:rsidRPr="00806BDB" w:rsidRDefault="004739E5" w:rsidP="004739E5">
            <w:pPr>
              <w:spacing w:before="60" w:after="60" w:line="240" w:lineRule="atLeast"/>
              <w:jc w:val="center"/>
              <w:rPr>
                <w:sz w:val="22"/>
                <w:szCs w:val="22"/>
              </w:rPr>
            </w:pPr>
          </w:p>
        </w:tc>
        <w:tc>
          <w:tcPr>
            <w:tcW w:w="216" w:type="pct"/>
          </w:tcPr>
          <w:p w14:paraId="29E7CB20" w14:textId="77777777" w:rsidR="004739E5" w:rsidRPr="00806BDB" w:rsidRDefault="004739E5" w:rsidP="004739E5">
            <w:pPr>
              <w:spacing w:before="60" w:after="60" w:line="240" w:lineRule="atLeast"/>
              <w:jc w:val="center"/>
              <w:rPr>
                <w:sz w:val="22"/>
                <w:szCs w:val="22"/>
              </w:rPr>
            </w:pPr>
            <w:r w:rsidRPr="00806BDB">
              <w:rPr>
                <w:sz w:val="22"/>
                <w:szCs w:val="22"/>
              </w:rPr>
              <w:t>янв.</w:t>
            </w:r>
          </w:p>
        </w:tc>
        <w:tc>
          <w:tcPr>
            <w:tcW w:w="230" w:type="pct"/>
          </w:tcPr>
          <w:p w14:paraId="3C684B4A" w14:textId="77777777" w:rsidR="004739E5" w:rsidRPr="00806BDB" w:rsidRDefault="004739E5" w:rsidP="004739E5">
            <w:pPr>
              <w:spacing w:before="60" w:after="60" w:line="240" w:lineRule="atLeast"/>
              <w:jc w:val="center"/>
              <w:rPr>
                <w:sz w:val="22"/>
                <w:szCs w:val="22"/>
              </w:rPr>
            </w:pPr>
            <w:r w:rsidRPr="00806BDB">
              <w:rPr>
                <w:sz w:val="22"/>
                <w:szCs w:val="22"/>
              </w:rPr>
              <w:t>фев.</w:t>
            </w:r>
          </w:p>
        </w:tc>
        <w:tc>
          <w:tcPr>
            <w:tcW w:w="227" w:type="pct"/>
          </w:tcPr>
          <w:p w14:paraId="081D265C" w14:textId="77777777" w:rsidR="004739E5" w:rsidRPr="00806BDB" w:rsidRDefault="004739E5" w:rsidP="004739E5">
            <w:pPr>
              <w:spacing w:before="60" w:after="60" w:line="240" w:lineRule="atLeast"/>
              <w:jc w:val="center"/>
              <w:rPr>
                <w:sz w:val="22"/>
                <w:szCs w:val="22"/>
              </w:rPr>
            </w:pPr>
            <w:r w:rsidRPr="00806BDB">
              <w:rPr>
                <w:sz w:val="22"/>
                <w:szCs w:val="22"/>
              </w:rPr>
              <w:t>март</w:t>
            </w:r>
          </w:p>
        </w:tc>
        <w:tc>
          <w:tcPr>
            <w:tcW w:w="274" w:type="pct"/>
          </w:tcPr>
          <w:p w14:paraId="61554E0B" w14:textId="77777777" w:rsidR="004739E5" w:rsidRPr="00806BDB" w:rsidRDefault="004739E5" w:rsidP="004739E5">
            <w:pPr>
              <w:spacing w:before="60" w:after="60" w:line="240" w:lineRule="atLeast"/>
              <w:jc w:val="center"/>
              <w:rPr>
                <w:sz w:val="22"/>
                <w:szCs w:val="22"/>
              </w:rPr>
            </w:pPr>
            <w:r w:rsidRPr="00806BDB">
              <w:rPr>
                <w:sz w:val="22"/>
                <w:szCs w:val="22"/>
              </w:rPr>
              <w:t>апр.</w:t>
            </w:r>
          </w:p>
        </w:tc>
        <w:tc>
          <w:tcPr>
            <w:tcW w:w="242" w:type="pct"/>
          </w:tcPr>
          <w:p w14:paraId="209FE5CC" w14:textId="77777777" w:rsidR="004739E5" w:rsidRPr="00806BDB" w:rsidRDefault="004739E5" w:rsidP="004739E5">
            <w:pPr>
              <w:spacing w:before="60" w:after="60" w:line="240" w:lineRule="atLeast"/>
              <w:jc w:val="center"/>
              <w:rPr>
                <w:sz w:val="22"/>
                <w:szCs w:val="22"/>
              </w:rPr>
            </w:pPr>
            <w:r w:rsidRPr="00806BDB">
              <w:rPr>
                <w:sz w:val="22"/>
                <w:szCs w:val="22"/>
              </w:rPr>
              <w:t>май</w:t>
            </w:r>
          </w:p>
        </w:tc>
        <w:tc>
          <w:tcPr>
            <w:tcW w:w="235" w:type="pct"/>
          </w:tcPr>
          <w:p w14:paraId="313F88DE" w14:textId="77777777" w:rsidR="004739E5" w:rsidRPr="00806BDB" w:rsidRDefault="004739E5" w:rsidP="004739E5">
            <w:pPr>
              <w:spacing w:before="60" w:after="60" w:line="240" w:lineRule="atLeast"/>
              <w:jc w:val="center"/>
              <w:rPr>
                <w:sz w:val="22"/>
                <w:szCs w:val="22"/>
              </w:rPr>
            </w:pPr>
            <w:r w:rsidRPr="00806BDB">
              <w:rPr>
                <w:sz w:val="22"/>
                <w:szCs w:val="22"/>
              </w:rPr>
              <w:t>июнь</w:t>
            </w:r>
          </w:p>
        </w:tc>
        <w:tc>
          <w:tcPr>
            <w:tcW w:w="188" w:type="pct"/>
          </w:tcPr>
          <w:p w14:paraId="6D728A9B" w14:textId="77777777" w:rsidR="004739E5" w:rsidRPr="00806BDB" w:rsidRDefault="004739E5" w:rsidP="004739E5">
            <w:pPr>
              <w:spacing w:before="60" w:after="60" w:line="240" w:lineRule="atLeast"/>
              <w:jc w:val="center"/>
              <w:rPr>
                <w:sz w:val="22"/>
                <w:szCs w:val="22"/>
              </w:rPr>
            </w:pPr>
            <w:r w:rsidRPr="00806BDB">
              <w:rPr>
                <w:sz w:val="22"/>
                <w:szCs w:val="22"/>
              </w:rPr>
              <w:t>июль</w:t>
            </w:r>
          </w:p>
        </w:tc>
        <w:tc>
          <w:tcPr>
            <w:tcW w:w="177" w:type="pct"/>
          </w:tcPr>
          <w:p w14:paraId="5E3C53F8" w14:textId="77777777" w:rsidR="004739E5" w:rsidRPr="00806BDB" w:rsidRDefault="004739E5" w:rsidP="004739E5">
            <w:pPr>
              <w:spacing w:before="60" w:after="60" w:line="240" w:lineRule="atLeast"/>
              <w:jc w:val="center"/>
              <w:rPr>
                <w:sz w:val="22"/>
                <w:szCs w:val="22"/>
              </w:rPr>
            </w:pPr>
            <w:r w:rsidRPr="00806BDB">
              <w:rPr>
                <w:sz w:val="22"/>
                <w:szCs w:val="22"/>
              </w:rPr>
              <w:t>авг.</w:t>
            </w:r>
          </w:p>
        </w:tc>
        <w:tc>
          <w:tcPr>
            <w:tcW w:w="190" w:type="pct"/>
          </w:tcPr>
          <w:p w14:paraId="4B6E2E14" w14:textId="77777777" w:rsidR="004739E5" w:rsidRPr="00806BDB" w:rsidRDefault="004739E5" w:rsidP="004739E5">
            <w:pPr>
              <w:spacing w:before="60" w:after="60" w:line="240" w:lineRule="atLeast"/>
              <w:jc w:val="center"/>
              <w:rPr>
                <w:sz w:val="22"/>
                <w:szCs w:val="22"/>
              </w:rPr>
            </w:pPr>
            <w:r w:rsidRPr="00806BDB">
              <w:rPr>
                <w:sz w:val="22"/>
                <w:szCs w:val="22"/>
              </w:rPr>
              <w:t>сен.</w:t>
            </w:r>
          </w:p>
        </w:tc>
        <w:tc>
          <w:tcPr>
            <w:tcW w:w="191" w:type="pct"/>
          </w:tcPr>
          <w:p w14:paraId="5CEA9F10" w14:textId="77777777" w:rsidR="004739E5" w:rsidRPr="00806BDB" w:rsidRDefault="004739E5" w:rsidP="004739E5">
            <w:pPr>
              <w:spacing w:before="60" w:after="60" w:line="240" w:lineRule="atLeast"/>
              <w:jc w:val="center"/>
              <w:rPr>
                <w:sz w:val="22"/>
                <w:szCs w:val="22"/>
              </w:rPr>
            </w:pPr>
            <w:r w:rsidRPr="00806BDB">
              <w:rPr>
                <w:sz w:val="22"/>
                <w:szCs w:val="22"/>
              </w:rPr>
              <w:t>окт.</w:t>
            </w:r>
          </w:p>
        </w:tc>
        <w:tc>
          <w:tcPr>
            <w:tcW w:w="287" w:type="pct"/>
            <w:tcBorders>
              <w:bottom w:val="single" w:sz="4" w:space="0" w:color="auto"/>
            </w:tcBorders>
          </w:tcPr>
          <w:p w14:paraId="2FE514EF" w14:textId="77777777" w:rsidR="004739E5" w:rsidRPr="00806BDB" w:rsidRDefault="004739E5" w:rsidP="004739E5">
            <w:pPr>
              <w:spacing w:before="60" w:after="60" w:line="240" w:lineRule="atLeast"/>
              <w:jc w:val="center"/>
              <w:rPr>
                <w:sz w:val="22"/>
                <w:szCs w:val="22"/>
              </w:rPr>
            </w:pPr>
            <w:r w:rsidRPr="00806BDB">
              <w:rPr>
                <w:sz w:val="22"/>
                <w:szCs w:val="22"/>
              </w:rPr>
              <w:t>ноя.</w:t>
            </w:r>
          </w:p>
        </w:tc>
        <w:tc>
          <w:tcPr>
            <w:tcW w:w="713" w:type="pct"/>
            <w:vMerge/>
            <w:tcBorders>
              <w:bottom w:val="single" w:sz="4" w:space="0" w:color="auto"/>
            </w:tcBorders>
          </w:tcPr>
          <w:p w14:paraId="0260F2CA" w14:textId="77777777" w:rsidR="004739E5" w:rsidRPr="00806BDB" w:rsidRDefault="004739E5" w:rsidP="004739E5">
            <w:pPr>
              <w:spacing w:before="60" w:after="60" w:line="240" w:lineRule="atLeast"/>
              <w:jc w:val="center"/>
              <w:rPr>
                <w:sz w:val="22"/>
                <w:szCs w:val="22"/>
              </w:rPr>
            </w:pPr>
          </w:p>
        </w:tc>
      </w:tr>
      <w:tr w:rsidR="004739E5" w:rsidRPr="00806BDB" w14:paraId="2B0F05F7" w14:textId="77777777" w:rsidTr="004739E5">
        <w:trPr>
          <w:trHeight w:val="204"/>
        </w:trPr>
        <w:tc>
          <w:tcPr>
            <w:tcW w:w="240" w:type="pct"/>
          </w:tcPr>
          <w:p w14:paraId="581A3257" w14:textId="77777777" w:rsidR="004739E5" w:rsidRPr="00806BDB" w:rsidRDefault="004739E5" w:rsidP="004739E5">
            <w:pPr>
              <w:spacing w:before="60" w:after="60"/>
              <w:jc w:val="center"/>
              <w:rPr>
                <w:sz w:val="22"/>
                <w:szCs w:val="22"/>
              </w:rPr>
            </w:pPr>
            <w:r w:rsidRPr="00806BDB">
              <w:rPr>
                <w:sz w:val="22"/>
                <w:szCs w:val="22"/>
              </w:rPr>
              <w:t>1</w:t>
            </w:r>
          </w:p>
        </w:tc>
        <w:tc>
          <w:tcPr>
            <w:tcW w:w="1269" w:type="pct"/>
          </w:tcPr>
          <w:p w14:paraId="000A0714" w14:textId="77777777" w:rsidR="004739E5" w:rsidRPr="00806BDB" w:rsidRDefault="004739E5" w:rsidP="004739E5">
            <w:pPr>
              <w:spacing w:before="60" w:after="60"/>
              <w:jc w:val="center"/>
              <w:rPr>
                <w:sz w:val="22"/>
                <w:szCs w:val="22"/>
              </w:rPr>
            </w:pPr>
            <w:r w:rsidRPr="00806BDB">
              <w:rPr>
                <w:sz w:val="22"/>
                <w:szCs w:val="22"/>
              </w:rPr>
              <w:t>2</w:t>
            </w:r>
          </w:p>
        </w:tc>
        <w:tc>
          <w:tcPr>
            <w:tcW w:w="322" w:type="pct"/>
          </w:tcPr>
          <w:p w14:paraId="1BBE4B15" w14:textId="77777777" w:rsidR="004739E5" w:rsidRPr="00806BDB" w:rsidRDefault="004739E5" w:rsidP="004739E5">
            <w:pPr>
              <w:spacing w:before="60" w:after="60"/>
              <w:jc w:val="center"/>
              <w:rPr>
                <w:sz w:val="22"/>
                <w:szCs w:val="22"/>
              </w:rPr>
            </w:pPr>
            <w:r w:rsidRPr="00806BDB">
              <w:rPr>
                <w:sz w:val="22"/>
                <w:szCs w:val="22"/>
              </w:rPr>
              <w:t>3</w:t>
            </w:r>
          </w:p>
        </w:tc>
        <w:tc>
          <w:tcPr>
            <w:tcW w:w="216" w:type="pct"/>
          </w:tcPr>
          <w:p w14:paraId="6E531CAD" w14:textId="77777777" w:rsidR="004739E5" w:rsidRPr="00806BDB" w:rsidRDefault="004739E5" w:rsidP="004739E5">
            <w:pPr>
              <w:spacing w:before="60" w:after="60"/>
              <w:jc w:val="center"/>
              <w:rPr>
                <w:sz w:val="22"/>
                <w:szCs w:val="22"/>
              </w:rPr>
            </w:pPr>
            <w:r w:rsidRPr="00806BDB">
              <w:rPr>
                <w:sz w:val="22"/>
                <w:szCs w:val="22"/>
              </w:rPr>
              <w:t>4</w:t>
            </w:r>
          </w:p>
        </w:tc>
        <w:tc>
          <w:tcPr>
            <w:tcW w:w="230" w:type="pct"/>
          </w:tcPr>
          <w:p w14:paraId="057FFB3B" w14:textId="77777777" w:rsidR="004739E5" w:rsidRPr="00806BDB" w:rsidRDefault="004739E5" w:rsidP="004739E5">
            <w:pPr>
              <w:spacing w:before="60" w:after="60"/>
              <w:jc w:val="center"/>
              <w:rPr>
                <w:sz w:val="22"/>
                <w:szCs w:val="22"/>
              </w:rPr>
            </w:pPr>
            <w:r w:rsidRPr="00806BDB">
              <w:rPr>
                <w:sz w:val="22"/>
                <w:szCs w:val="22"/>
              </w:rPr>
              <w:t>5</w:t>
            </w:r>
          </w:p>
        </w:tc>
        <w:tc>
          <w:tcPr>
            <w:tcW w:w="227" w:type="pct"/>
          </w:tcPr>
          <w:p w14:paraId="19D5CCF2" w14:textId="77777777" w:rsidR="004739E5" w:rsidRPr="00806BDB" w:rsidRDefault="004739E5" w:rsidP="004739E5">
            <w:pPr>
              <w:spacing w:before="60" w:after="60"/>
              <w:jc w:val="center"/>
              <w:rPr>
                <w:sz w:val="22"/>
                <w:szCs w:val="22"/>
              </w:rPr>
            </w:pPr>
            <w:r w:rsidRPr="00806BDB">
              <w:rPr>
                <w:sz w:val="22"/>
                <w:szCs w:val="22"/>
              </w:rPr>
              <w:t>6</w:t>
            </w:r>
          </w:p>
        </w:tc>
        <w:tc>
          <w:tcPr>
            <w:tcW w:w="274" w:type="pct"/>
          </w:tcPr>
          <w:p w14:paraId="3A241078" w14:textId="77777777" w:rsidR="004739E5" w:rsidRPr="00806BDB" w:rsidRDefault="004739E5" w:rsidP="004739E5">
            <w:pPr>
              <w:spacing w:before="60" w:after="60"/>
              <w:jc w:val="center"/>
              <w:rPr>
                <w:sz w:val="22"/>
                <w:szCs w:val="22"/>
              </w:rPr>
            </w:pPr>
            <w:r w:rsidRPr="00806BDB">
              <w:rPr>
                <w:sz w:val="22"/>
                <w:szCs w:val="22"/>
              </w:rPr>
              <w:t>7</w:t>
            </w:r>
          </w:p>
        </w:tc>
        <w:tc>
          <w:tcPr>
            <w:tcW w:w="242" w:type="pct"/>
          </w:tcPr>
          <w:p w14:paraId="14989A0C" w14:textId="77777777" w:rsidR="004739E5" w:rsidRPr="00806BDB" w:rsidRDefault="004739E5" w:rsidP="004739E5">
            <w:pPr>
              <w:spacing w:before="60" w:after="60"/>
              <w:jc w:val="center"/>
              <w:rPr>
                <w:sz w:val="22"/>
                <w:szCs w:val="22"/>
              </w:rPr>
            </w:pPr>
            <w:r w:rsidRPr="00806BDB">
              <w:rPr>
                <w:sz w:val="22"/>
                <w:szCs w:val="22"/>
              </w:rPr>
              <w:t>8</w:t>
            </w:r>
          </w:p>
        </w:tc>
        <w:tc>
          <w:tcPr>
            <w:tcW w:w="235" w:type="pct"/>
          </w:tcPr>
          <w:p w14:paraId="3D5A78A7" w14:textId="77777777" w:rsidR="004739E5" w:rsidRPr="00806BDB" w:rsidRDefault="004739E5" w:rsidP="004739E5">
            <w:pPr>
              <w:spacing w:before="60" w:after="60"/>
              <w:jc w:val="center"/>
              <w:rPr>
                <w:sz w:val="22"/>
                <w:szCs w:val="22"/>
              </w:rPr>
            </w:pPr>
            <w:r w:rsidRPr="00806BDB">
              <w:rPr>
                <w:sz w:val="22"/>
                <w:szCs w:val="22"/>
              </w:rPr>
              <w:t>9</w:t>
            </w:r>
          </w:p>
        </w:tc>
        <w:tc>
          <w:tcPr>
            <w:tcW w:w="188" w:type="pct"/>
          </w:tcPr>
          <w:p w14:paraId="52D384A5" w14:textId="77777777" w:rsidR="004739E5" w:rsidRPr="00806BDB" w:rsidRDefault="004739E5" w:rsidP="004739E5">
            <w:pPr>
              <w:spacing w:before="60" w:after="60"/>
              <w:jc w:val="center"/>
              <w:rPr>
                <w:sz w:val="22"/>
                <w:szCs w:val="22"/>
              </w:rPr>
            </w:pPr>
            <w:r w:rsidRPr="00806BDB">
              <w:rPr>
                <w:sz w:val="22"/>
                <w:szCs w:val="22"/>
              </w:rPr>
              <w:t>10</w:t>
            </w:r>
          </w:p>
        </w:tc>
        <w:tc>
          <w:tcPr>
            <w:tcW w:w="177" w:type="pct"/>
          </w:tcPr>
          <w:p w14:paraId="17948FF3" w14:textId="77777777" w:rsidR="004739E5" w:rsidRPr="00806BDB" w:rsidRDefault="004739E5" w:rsidP="004739E5">
            <w:pPr>
              <w:spacing w:before="60" w:after="60"/>
              <w:jc w:val="center"/>
              <w:rPr>
                <w:sz w:val="22"/>
                <w:szCs w:val="22"/>
              </w:rPr>
            </w:pPr>
            <w:r w:rsidRPr="00806BDB">
              <w:rPr>
                <w:sz w:val="22"/>
                <w:szCs w:val="22"/>
              </w:rPr>
              <w:t>11</w:t>
            </w:r>
          </w:p>
        </w:tc>
        <w:tc>
          <w:tcPr>
            <w:tcW w:w="190" w:type="pct"/>
          </w:tcPr>
          <w:p w14:paraId="3963273B" w14:textId="77777777" w:rsidR="004739E5" w:rsidRPr="00806BDB" w:rsidRDefault="004739E5" w:rsidP="004739E5">
            <w:pPr>
              <w:spacing w:before="60" w:after="60"/>
              <w:jc w:val="center"/>
              <w:rPr>
                <w:sz w:val="22"/>
                <w:szCs w:val="22"/>
              </w:rPr>
            </w:pPr>
            <w:r w:rsidRPr="00806BDB">
              <w:rPr>
                <w:sz w:val="22"/>
                <w:szCs w:val="22"/>
              </w:rPr>
              <w:t>12</w:t>
            </w:r>
          </w:p>
        </w:tc>
        <w:tc>
          <w:tcPr>
            <w:tcW w:w="191" w:type="pct"/>
            <w:tcBorders>
              <w:right w:val="single" w:sz="4" w:space="0" w:color="auto"/>
            </w:tcBorders>
          </w:tcPr>
          <w:p w14:paraId="2BE4E6FD" w14:textId="77777777" w:rsidR="004739E5" w:rsidRPr="00806BDB" w:rsidRDefault="004739E5" w:rsidP="004739E5">
            <w:pPr>
              <w:spacing w:before="60" w:after="60"/>
              <w:jc w:val="center"/>
              <w:rPr>
                <w:sz w:val="22"/>
                <w:szCs w:val="22"/>
              </w:rPr>
            </w:pPr>
            <w:r w:rsidRPr="00806BDB">
              <w:rPr>
                <w:sz w:val="22"/>
                <w:szCs w:val="22"/>
              </w:rPr>
              <w:t>13</w:t>
            </w:r>
          </w:p>
        </w:tc>
        <w:tc>
          <w:tcPr>
            <w:tcW w:w="287" w:type="pct"/>
            <w:tcBorders>
              <w:top w:val="single" w:sz="4" w:space="0" w:color="auto"/>
              <w:left w:val="single" w:sz="4" w:space="0" w:color="auto"/>
              <w:bottom w:val="single" w:sz="4" w:space="0" w:color="auto"/>
              <w:right w:val="single" w:sz="4" w:space="0" w:color="auto"/>
            </w:tcBorders>
          </w:tcPr>
          <w:p w14:paraId="077E489D" w14:textId="77777777" w:rsidR="004739E5" w:rsidRPr="00806BDB" w:rsidRDefault="004739E5" w:rsidP="004739E5">
            <w:pPr>
              <w:spacing w:before="60" w:after="60"/>
              <w:jc w:val="center"/>
              <w:rPr>
                <w:sz w:val="22"/>
                <w:szCs w:val="22"/>
              </w:rPr>
            </w:pPr>
            <w:r w:rsidRPr="00806BDB">
              <w:rPr>
                <w:sz w:val="22"/>
                <w:szCs w:val="22"/>
              </w:rPr>
              <w:t>14</w:t>
            </w:r>
          </w:p>
        </w:tc>
        <w:tc>
          <w:tcPr>
            <w:tcW w:w="713" w:type="pct"/>
            <w:tcBorders>
              <w:top w:val="single" w:sz="4" w:space="0" w:color="auto"/>
              <w:left w:val="single" w:sz="4" w:space="0" w:color="auto"/>
              <w:bottom w:val="single" w:sz="4" w:space="0" w:color="auto"/>
              <w:right w:val="single" w:sz="4" w:space="0" w:color="auto"/>
            </w:tcBorders>
          </w:tcPr>
          <w:p w14:paraId="12B45434" w14:textId="77777777" w:rsidR="004739E5" w:rsidRPr="00806BDB" w:rsidRDefault="004739E5" w:rsidP="004739E5">
            <w:pPr>
              <w:spacing w:before="60" w:after="60"/>
              <w:jc w:val="center"/>
              <w:rPr>
                <w:sz w:val="22"/>
                <w:szCs w:val="22"/>
              </w:rPr>
            </w:pPr>
            <w:r w:rsidRPr="00806BDB">
              <w:rPr>
                <w:sz w:val="22"/>
                <w:szCs w:val="22"/>
              </w:rPr>
              <w:t>15</w:t>
            </w:r>
          </w:p>
        </w:tc>
      </w:tr>
      <w:tr w:rsidR="004739E5" w:rsidRPr="00806BDB" w14:paraId="5A745106" w14:textId="77777777" w:rsidTr="004739E5">
        <w:trPr>
          <w:trHeight w:val="386"/>
        </w:trPr>
        <w:tc>
          <w:tcPr>
            <w:tcW w:w="240" w:type="pct"/>
          </w:tcPr>
          <w:p w14:paraId="7A649B9C" w14:textId="77777777" w:rsidR="004739E5" w:rsidRPr="00806BDB" w:rsidRDefault="004739E5" w:rsidP="004739E5">
            <w:pPr>
              <w:spacing w:line="240" w:lineRule="atLeast"/>
              <w:rPr>
                <w:sz w:val="22"/>
                <w:szCs w:val="22"/>
              </w:rPr>
            </w:pPr>
            <w:r w:rsidRPr="00806BDB">
              <w:rPr>
                <w:sz w:val="22"/>
                <w:szCs w:val="22"/>
              </w:rPr>
              <w:t>1.</w:t>
            </w:r>
          </w:p>
        </w:tc>
        <w:tc>
          <w:tcPr>
            <w:tcW w:w="4760" w:type="pct"/>
            <w:gridSpan w:val="14"/>
          </w:tcPr>
          <w:p w14:paraId="00B2A96F" w14:textId="77777777" w:rsidR="004739E5" w:rsidRPr="00806BDB" w:rsidRDefault="004739E5" w:rsidP="004739E5">
            <w:pPr>
              <w:jc w:val="center"/>
              <w:rPr>
                <w:sz w:val="22"/>
                <w:szCs w:val="22"/>
              </w:rPr>
            </w:pPr>
            <w:r w:rsidRPr="00806BDB">
              <w:rPr>
                <w:sz w:val="22"/>
                <w:szCs w:val="22"/>
              </w:rPr>
              <w:t>Повышение эффективности муниципальной службы</w:t>
            </w:r>
          </w:p>
          <w:p w14:paraId="611AC13E" w14:textId="77777777" w:rsidR="004739E5" w:rsidRPr="00806BDB" w:rsidRDefault="004739E5" w:rsidP="004739E5">
            <w:pPr>
              <w:spacing w:line="240" w:lineRule="atLeast"/>
              <w:rPr>
                <w:sz w:val="22"/>
                <w:szCs w:val="22"/>
              </w:rPr>
            </w:pPr>
          </w:p>
        </w:tc>
      </w:tr>
      <w:tr w:rsidR="004739E5" w:rsidRPr="00806BDB" w14:paraId="23183E37" w14:textId="77777777" w:rsidTr="004739E5">
        <w:trPr>
          <w:trHeight w:val="386"/>
        </w:trPr>
        <w:tc>
          <w:tcPr>
            <w:tcW w:w="240" w:type="pct"/>
          </w:tcPr>
          <w:p w14:paraId="3B552EE4" w14:textId="77777777" w:rsidR="004739E5" w:rsidRPr="00806BDB" w:rsidRDefault="004739E5" w:rsidP="004739E5">
            <w:pPr>
              <w:spacing w:line="240" w:lineRule="atLeast"/>
              <w:rPr>
                <w:sz w:val="22"/>
                <w:szCs w:val="22"/>
              </w:rPr>
            </w:pPr>
            <w:r w:rsidRPr="00806BDB">
              <w:rPr>
                <w:sz w:val="22"/>
                <w:szCs w:val="22"/>
              </w:rPr>
              <w:lastRenderedPageBreak/>
              <w:t>1.1.</w:t>
            </w:r>
          </w:p>
        </w:tc>
        <w:tc>
          <w:tcPr>
            <w:tcW w:w="1269" w:type="pct"/>
          </w:tcPr>
          <w:p w14:paraId="4DF4C741" w14:textId="77777777" w:rsidR="004739E5" w:rsidRPr="00806BDB" w:rsidRDefault="004739E5" w:rsidP="004739E5">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c>
          <w:tcPr>
            <w:tcW w:w="322" w:type="pct"/>
          </w:tcPr>
          <w:p w14:paraId="428CEE11" w14:textId="77777777" w:rsidR="004739E5" w:rsidRPr="00806BDB" w:rsidRDefault="004739E5" w:rsidP="004739E5">
            <w:pPr>
              <w:spacing w:line="240" w:lineRule="atLeast"/>
              <w:jc w:val="center"/>
              <w:rPr>
                <w:sz w:val="22"/>
                <w:szCs w:val="22"/>
              </w:rPr>
            </w:pPr>
            <w:r w:rsidRPr="00806BDB">
              <w:rPr>
                <w:sz w:val="22"/>
                <w:szCs w:val="22"/>
              </w:rPr>
              <w:t>единиц</w:t>
            </w:r>
          </w:p>
        </w:tc>
        <w:tc>
          <w:tcPr>
            <w:tcW w:w="216" w:type="pct"/>
          </w:tcPr>
          <w:p w14:paraId="3395D9C5" w14:textId="7766912F" w:rsidR="004739E5" w:rsidRPr="00806BDB" w:rsidRDefault="004739E5" w:rsidP="004739E5">
            <w:pPr>
              <w:spacing w:line="240" w:lineRule="atLeast"/>
              <w:rPr>
                <w:sz w:val="22"/>
                <w:szCs w:val="22"/>
              </w:rPr>
            </w:pPr>
            <w:r w:rsidRPr="00806BDB">
              <w:rPr>
                <w:sz w:val="22"/>
                <w:szCs w:val="22"/>
              </w:rPr>
              <w:t>-</w:t>
            </w:r>
          </w:p>
        </w:tc>
        <w:tc>
          <w:tcPr>
            <w:tcW w:w="230" w:type="pct"/>
          </w:tcPr>
          <w:p w14:paraId="16D01B02" w14:textId="77777777" w:rsidR="004739E5" w:rsidRPr="00806BDB" w:rsidRDefault="004739E5" w:rsidP="004739E5">
            <w:pPr>
              <w:rPr>
                <w:sz w:val="22"/>
                <w:szCs w:val="22"/>
              </w:rPr>
            </w:pPr>
            <w:r w:rsidRPr="00806BDB">
              <w:rPr>
                <w:sz w:val="22"/>
                <w:szCs w:val="22"/>
              </w:rPr>
              <w:t>-</w:t>
            </w:r>
          </w:p>
        </w:tc>
        <w:tc>
          <w:tcPr>
            <w:tcW w:w="227" w:type="pct"/>
          </w:tcPr>
          <w:p w14:paraId="48A8D74B" w14:textId="125CD021" w:rsidR="004739E5" w:rsidRPr="00806BDB" w:rsidRDefault="004739E5" w:rsidP="004739E5">
            <w:pPr>
              <w:rPr>
                <w:sz w:val="22"/>
                <w:szCs w:val="22"/>
              </w:rPr>
            </w:pPr>
            <w:r w:rsidRPr="00806BDB">
              <w:rPr>
                <w:sz w:val="22"/>
                <w:szCs w:val="22"/>
              </w:rPr>
              <w:t>1</w:t>
            </w:r>
          </w:p>
        </w:tc>
        <w:tc>
          <w:tcPr>
            <w:tcW w:w="274" w:type="pct"/>
          </w:tcPr>
          <w:p w14:paraId="10584199" w14:textId="77777777" w:rsidR="004739E5" w:rsidRPr="00806BDB" w:rsidRDefault="004739E5" w:rsidP="004739E5">
            <w:pPr>
              <w:rPr>
                <w:sz w:val="22"/>
                <w:szCs w:val="22"/>
              </w:rPr>
            </w:pPr>
            <w:r w:rsidRPr="00806BDB">
              <w:rPr>
                <w:sz w:val="22"/>
                <w:szCs w:val="22"/>
              </w:rPr>
              <w:t>-</w:t>
            </w:r>
          </w:p>
        </w:tc>
        <w:tc>
          <w:tcPr>
            <w:tcW w:w="242" w:type="pct"/>
          </w:tcPr>
          <w:p w14:paraId="24D94CE5" w14:textId="77777777" w:rsidR="004739E5" w:rsidRPr="00806BDB" w:rsidRDefault="004739E5" w:rsidP="004739E5">
            <w:pPr>
              <w:rPr>
                <w:sz w:val="22"/>
                <w:szCs w:val="22"/>
              </w:rPr>
            </w:pPr>
            <w:r w:rsidRPr="00806BDB">
              <w:rPr>
                <w:sz w:val="22"/>
                <w:szCs w:val="22"/>
              </w:rPr>
              <w:t>-</w:t>
            </w:r>
          </w:p>
        </w:tc>
        <w:tc>
          <w:tcPr>
            <w:tcW w:w="235" w:type="pct"/>
          </w:tcPr>
          <w:p w14:paraId="3F67BD84" w14:textId="77777777" w:rsidR="004739E5" w:rsidRPr="00806BDB" w:rsidRDefault="004739E5" w:rsidP="004739E5">
            <w:pPr>
              <w:rPr>
                <w:sz w:val="22"/>
                <w:szCs w:val="22"/>
              </w:rPr>
            </w:pPr>
            <w:r w:rsidRPr="00806BDB">
              <w:rPr>
                <w:sz w:val="22"/>
                <w:szCs w:val="22"/>
              </w:rPr>
              <w:t>-</w:t>
            </w:r>
          </w:p>
        </w:tc>
        <w:tc>
          <w:tcPr>
            <w:tcW w:w="188" w:type="pct"/>
          </w:tcPr>
          <w:p w14:paraId="09DE4002" w14:textId="77777777" w:rsidR="004739E5" w:rsidRPr="00806BDB" w:rsidRDefault="004739E5" w:rsidP="004739E5">
            <w:pPr>
              <w:rPr>
                <w:sz w:val="22"/>
                <w:szCs w:val="22"/>
              </w:rPr>
            </w:pPr>
            <w:r w:rsidRPr="00806BDB">
              <w:rPr>
                <w:sz w:val="22"/>
                <w:szCs w:val="22"/>
              </w:rPr>
              <w:t>-</w:t>
            </w:r>
          </w:p>
        </w:tc>
        <w:tc>
          <w:tcPr>
            <w:tcW w:w="177" w:type="pct"/>
          </w:tcPr>
          <w:p w14:paraId="2E4A320B" w14:textId="77777777" w:rsidR="004739E5" w:rsidRPr="00806BDB" w:rsidRDefault="004739E5" w:rsidP="004739E5">
            <w:pPr>
              <w:rPr>
                <w:sz w:val="22"/>
                <w:szCs w:val="22"/>
              </w:rPr>
            </w:pPr>
            <w:r w:rsidRPr="00806BDB">
              <w:rPr>
                <w:sz w:val="22"/>
                <w:szCs w:val="22"/>
              </w:rPr>
              <w:t>-</w:t>
            </w:r>
          </w:p>
        </w:tc>
        <w:tc>
          <w:tcPr>
            <w:tcW w:w="190" w:type="pct"/>
          </w:tcPr>
          <w:p w14:paraId="6F6E9501" w14:textId="314972D3" w:rsidR="004739E5" w:rsidRPr="00806BDB" w:rsidRDefault="004739E5" w:rsidP="004739E5">
            <w:pPr>
              <w:rPr>
                <w:sz w:val="22"/>
                <w:szCs w:val="22"/>
              </w:rPr>
            </w:pPr>
            <w:r w:rsidRPr="00806BDB">
              <w:rPr>
                <w:sz w:val="22"/>
                <w:szCs w:val="22"/>
              </w:rPr>
              <w:t>-</w:t>
            </w:r>
          </w:p>
        </w:tc>
        <w:tc>
          <w:tcPr>
            <w:tcW w:w="191" w:type="pct"/>
          </w:tcPr>
          <w:p w14:paraId="00572C5F" w14:textId="77777777" w:rsidR="004739E5" w:rsidRPr="00806BDB" w:rsidRDefault="004739E5" w:rsidP="004739E5">
            <w:pPr>
              <w:rPr>
                <w:sz w:val="22"/>
                <w:szCs w:val="22"/>
              </w:rPr>
            </w:pPr>
            <w:r w:rsidRPr="00806BDB">
              <w:rPr>
                <w:sz w:val="22"/>
                <w:szCs w:val="22"/>
              </w:rPr>
              <w:t>-</w:t>
            </w:r>
          </w:p>
        </w:tc>
        <w:tc>
          <w:tcPr>
            <w:tcW w:w="287" w:type="pct"/>
          </w:tcPr>
          <w:p w14:paraId="2B4DE64B" w14:textId="77777777" w:rsidR="004739E5" w:rsidRPr="00806BDB" w:rsidRDefault="004739E5" w:rsidP="004739E5">
            <w:pPr>
              <w:rPr>
                <w:sz w:val="22"/>
                <w:szCs w:val="22"/>
              </w:rPr>
            </w:pPr>
            <w:r w:rsidRPr="00806BDB">
              <w:rPr>
                <w:sz w:val="22"/>
                <w:szCs w:val="22"/>
              </w:rPr>
              <w:t>-</w:t>
            </w:r>
          </w:p>
        </w:tc>
        <w:tc>
          <w:tcPr>
            <w:tcW w:w="713" w:type="pct"/>
          </w:tcPr>
          <w:p w14:paraId="6688A469" w14:textId="0AEC4FFB" w:rsidR="004739E5" w:rsidRPr="00806BDB" w:rsidRDefault="004739E5" w:rsidP="004739E5">
            <w:pPr>
              <w:spacing w:line="240" w:lineRule="atLeast"/>
              <w:jc w:val="center"/>
              <w:rPr>
                <w:sz w:val="22"/>
                <w:szCs w:val="22"/>
              </w:rPr>
            </w:pPr>
            <w:r w:rsidRPr="00806BDB">
              <w:rPr>
                <w:sz w:val="22"/>
                <w:szCs w:val="22"/>
              </w:rPr>
              <w:t>2</w:t>
            </w:r>
          </w:p>
        </w:tc>
      </w:tr>
      <w:tr w:rsidR="004739E5" w:rsidRPr="00806BDB" w14:paraId="64C60ACC" w14:textId="77777777" w:rsidTr="004739E5">
        <w:trPr>
          <w:trHeight w:val="386"/>
        </w:trPr>
        <w:tc>
          <w:tcPr>
            <w:tcW w:w="240" w:type="pct"/>
          </w:tcPr>
          <w:p w14:paraId="7417974C" w14:textId="77777777" w:rsidR="004739E5" w:rsidRPr="00806BDB" w:rsidRDefault="004739E5" w:rsidP="004739E5">
            <w:pPr>
              <w:spacing w:line="240" w:lineRule="atLeast"/>
              <w:rPr>
                <w:sz w:val="22"/>
                <w:szCs w:val="22"/>
              </w:rPr>
            </w:pPr>
            <w:r w:rsidRPr="00806BDB">
              <w:rPr>
                <w:sz w:val="22"/>
                <w:szCs w:val="22"/>
              </w:rPr>
              <w:t>1.2.</w:t>
            </w:r>
          </w:p>
        </w:tc>
        <w:tc>
          <w:tcPr>
            <w:tcW w:w="1269" w:type="pct"/>
          </w:tcPr>
          <w:p w14:paraId="48143E36" w14:textId="77777777" w:rsidR="004739E5" w:rsidRPr="00806BDB" w:rsidRDefault="004739E5" w:rsidP="004739E5">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c>
          <w:tcPr>
            <w:tcW w:w="322" w:type="pct"/>
          </w:tcPr>
          <w:p w14:paraId="4BA38458" w14:textId="77777777" w:rsidR="004739E5" w:rsidRPr="00806BDB" w:rsidRDefault="004739E5" w:rsidP="004739E5">
            <w:pPr>
              <w:spacing w:line="240" w:lineRule="atLeast"/>
              <w:jc w:val="center"/>
              <w:rPr>
                <w:sz w:val="22"/>
                <w:szCs w:val="22"/>
              </w:rPr>
            </w:pPr>
            <w:r w:rsidRPr="00806BDB">
              <w:rPr>
                <w:sz w:val="22"/>
                <w:szCs w:val="22"/>
              </w:rPr>
              <w:t>процент</w:t>
            </w:r>
          </w:p>
        </w:tc>
        <w:tc>
          <w:tcPr>
            <w:tcW w:w="216" w:type="pct"/>
          </w:tcPr>
          <w:p w14:paraId="5B18FEEE" w14:textId="77777777" w:rsidR="004739E5" w:rsidRPr="00806BDB" w:rsidRDefault="004739E5" w:rsidP="004739E5">
            <w:pPr>
              <w:spacing w:line="240" w:lineRule="atLeast"/>
              <w:rPr>
                <w:sz w:val="22"/>
                <w:szCs w:val="22"/>
              </w:rPr>
            </w:pPr>
            <w:r w:rsidRPr="00806BDB">
              <w:rPr>
                <w:sz w:val="22"/>
                <w:szCs w:val="22"/>
              </w:rPr>
              <w:t>-</w:t>
            </w:r>
          </w:p>
        </w:tc>
        <w:tc>
          <w:tcPr>
            <w:tcW w:w="230" w:type="pct"/>
          </w:tcPr>
          <w:p w14:paraId="68F8DDEE" w14:textId="77777777" w:rsidR="004739E5" w:rsidRPr="00806BDB" w:rsidRDefault="004739E5" w:rsidP="004739E5">
            <w:pPr>
              <w:rPr>
                <w:sz w:val="22"/>
                <w:szCs w:val="22"/>
              </w:rPr>
            </w:pPr>
            <w:r w:rsidRPr="00806BDB">
              <w:rPr>
                <w:sz w:val="22"/>
                <w:szCs w:val="22"/>
              </w:rPr>
              <w:t>-</w:t>
            </w:r>
          </w:p>
        </w:tc>
        <w:tc>
          <w:tcPr>
            <w:tcW w:w="227" w:type="pct"/>
          </w:tcPr>
          <w:p w14:paraId="2E66DBC3" w14:textId="77777777" w:rsidR="004739E5" w:rsidRPr="00806BDB" w:rsidRDefault="004739E5" w:rsidP="004739E5">
            <w:pPr>
              <w:rPr>
                <w:sz w:val="22"/>
                <w:szCs w:val="22"/>
              </w:rPr>
            </w:pPr>
            <w:r w:rsidRPr="00806BDB">
              <w:rPr>
                <w:sz w:val="22"/>
                <w:szCs w:val="22"/>
              </w:rPr>
              <w:t>-</w:t>
            </w:r>
          </w:p>
        </w:tc>
        <w:tc>
          <w:tcPr>
            <w:tcW w:w="274" w:type="pct"/>
          </w:tcPr>
          <w:p w14:paraId="3B099BAF" w14:textId="77777777" w:rsidR="004739E5" w:rsidRPr="00806BDB" w:rsidRDefault="004739E5" w:rsidP="004739E5">
            <w:pPr>
              <w:rPr>
                <w:sz w:val="22"/>
                <w:szCs w:val="22"/>
              </w:rPr>
            </w:pPr>
            <w:r w:rsidRPr="00806BDB">
              <w:rPr>
                <w:sz w:val="22"/>
                <w:szCs w:val="22"/>
              </w:rPr>
              <w:t>-</w:t>
            </w:r>
          </w:p>
        </w:tc>
        <w:tc>
          <w:tcPr>
            <w:tcW w:w="242" w:type="pct"/>
          </w:tcPr>
          <w:p w14:paraId="7AA66C3A" w14:textId="77777777" w:rsidR="004739E5" w:rsidRPr="00806BDB" w:rsidRDefault="004739E5" w:rsidP="004739E5">
            <w:pPr>
              <w:rPr>
                <w:sz w:val="22"/>
                <w:szCs w:val="22"/>
              </w:rPr>
            </w:pPr>
            <w:r w:rsidRPr="00806BDB">
              <w:rPr>
                <w:sz w:val="22"/>
                <w:szCs w:val="22"/>
              </w:rPr>
              <w:t>-</w:t>
            </w:r>
          </w:p>
        </w:tc>
        <w:tc>
          <w:tcPr>
            <w:tcW w:w="235" w:type="pct"/>
          </w:tcPr>
          <w:p w14:paraId="5D92DD3D" w14:textId="77777777" w:rsidR="004739E5" w:rsidRPr="00806BDB" w:rsidRDefault="004739E5" w:rsidP="004739E5">
            <w:pPr>
              <w:rPr>
                <w:sz w:val="22"/>
                <w:szCs w:val="22"/>
              </w:rPr>
            </w:pPr>
            <w:r w:rsidRPr="00806BDB">
              <w:rPr>
                <w:sz w:val="22"/>
                <w:szCs w:val="22"/>
              </w:rPr>
              <w:t>-</w:t>
            </w:r>
          </w:p>
        </w:tc>
        <w:tc>
          <w:tcPr>
            <w:tcW w:w="188" w:type="pct"/>
          </w:tcPr>
          <w:p w14:paraId="663E43DA" w14:textId="77777777" w:rsidR="004739E5" w:rsidRPr="00806BDB" w:rsidRDefault="004739E5" w:rsidP="004739E5">
            <w:pPr>
              <w:rPr>
                <w:sz w:val="22"/>
                <w:szCs w:val="22"/>
              </w:rPr>
            </w:pPr>
            <w:r w:rsidRPr="00806BDB">
              <w:rPr>
                <w:sz w:val="22"/>
                <w:szCs w:val="22"/>
              </w:rPr>
              <w:t>-</w:t>
            </w:r>
          </w:p>
        </w:tc>
        <w:tc>
          <w:tcPr>
            <w:tcW w:w="177" w:type="pct"/>
          </w:tcPr>
          <w:p w14:paraId="7DBDE21A" w14:textId="77777777" w:rsidR="004739E5" w:rsidRPr="00806BDB" w:rsidRDefault="004739E5" w:rsidP="004739E5">
            <w:pPr>
              <w:rPr>
                <w:sz w:val="22"/>
                <w:szCs w:val="22"/>
              </w:rPr>
            </w:pPr>
            <w:r w:rsidRPr="00806BDB">
              <w:rPr>
                <w:sz w:val="22"/>
                <w:szCs w:val="22"/>
              </w:rPr>
              <w:t>-</w:t>
            </w:r>
          </w:p>
        </w:tc>
        <w:tc>
          <w:tcPr>
            <w:tcW w:w="190" w:type="pct"/>
          </w:tcPr>
          <w:p w14:paraId="7897EC76" w14:textId="77777777" w:rsidR="004739E5" w:rsidRPr="00806BDB" w:rsidRDefault="004739E5" w:rsidP="004739E5">
            <w:pPr>
              <w:rPr>
                <w:sz w:val="22"/>
                <w:szCs w:val="22"/>
              </w:rPr>
            </w:pPr>
            <w:r w:rsidRPr="00806BDB">
              <w:rPr>
                <w:sz w:val="22"/>
                <w:szCs w:val="22"/>
              </w:rPr>
              <w:t>-</w:t>
            </w:r>
          </w:p>
        </w:tc>
        <w:tc>
          <w:tcPr>
            <w:tcW w:w="191" w:type="pct"/>
          </w:tcPr>
          <w:p w14:paraId="77577628" w14:textId="77777777" w:rsidR="004739E5" w:rsidRPr="00806BDB" w:rsidRDefault="004739E5" w:rsidP="004739E5">
            <w:pPr>
              <w:rPr>
                <w:sz w:val="22"/>
                <w:szCs w:val="22"/>
              </w:rPr>
            </w:pPr>
            <w:r w:rsidRPr="00806BDB">
              <w:rPr>
                <w:sz w:val="22"/>
                <w:szCs w:val="22"/>
              </w:rPr>
              <w:t>-</w:t>
            </w:r>
          </w:p>
        </w:tc>
        <w:tc>
          <w:tcPr>
            <w:tcW w:w="287" w:type="pct"/>
          </w:tcPr>
          <w:p w14:paraId="715CD025" w14:textId="77777777" w:rsidR="004739E5" w:rsidRPr="00806BDB" w:rsidRDefault="004739E5" w:rsidP="004739E5">
            <w:pPr>
              <w:rPr>
                <w:sz w:val="22"/>
                <w:szCs w:val="22"/>
              </w:rPr>
            </w:pPr>
            <w:r w:rsidRPr="00806BDB">
              <w:rPr>
                <w:sz w:val="22"/>
                <w:szCs w:val="22"/>
              </w:rPr>
              <w:t>-</w:t>
            </w:r>
          </w:p>
        </w:tc>
        <w:tc>
          <w:tcPr>
            <w:tcW w:w="713" w:type="pct"/>
          </w:tcPr>
          <w:p w14:paraId="10A9FFC6" w14:textId="75D34A0A" w:rsidR="004739E5" w:rsidRPr="00806BDB" w:rsidRDefault="004739E5" w:rsidP="004739E5">
            <w:pPr>
              <w:spacing w:line="240" w:lineRule="atLeast"/>
              <w:jc w:val="center"/>
              <w:rPr>
                <w:sz w:val="22"/>
                <w:szCs w:val="22"/>
              </w:rPr>
            </w:pPr>
            <w:r w:rsidRPr="00806BDB">
              <w:rPr>
                <w:sz w:val="22"/>
                <w:szCs w:val="22"/>
              </w:rPr>
              <w:t>100</w:t>
            </w:r>
          </w:p>
        </w:tc>
      </w:tr>
    </w:tbl>
    <w:p w14:paraId="643D0CF1" w14:textId="77777777" w:rsidR="008F0AD7" w:rsidRDefault="008F0AD7" w:rsidP="00E77799">
      <w:pPr>
        <w:jc w:val="center"/>
        <w:rPr>
          <w:sz w:val="24"/>
          <w:szCs w:val="24"/>
        </w:rPr>
      </w:pPr>
    </w:p>
    <w:p w14:paraId="1526581D" w14:textId="77777777" w:rsidR="00E77799" w:rsidRPr="00D831B7" w:rsidRDefault="00E77799" w:rsidP="00E77799">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14:paraId="7B0F0CD9" w14:textId="77777777" w:rsidR="00E77799" w:rsidRPr="007D4611" w:rsidRDefault="00E77799" w:rsidP="00E77799">
      <w:pPr>
        <w:autoSpaceDE w:val="0"/>
        <w:autoSpaceDN w:val="0"/>
        <w:adjustRightInd w:val="0"/>
        <w:ind w:firstLine="709"/>
        <w:jc w:val="right"/>
        <w:rPr>
          <w:rFonts w:eastAsia="Calibri"/>
        </w:rPr>
      </w:pPr>
    </w:p>
    <w:tbl>
      <w:tblPr>
        <w:tblW w:w="15021" w:type="dxa"/>
        <w:tblLook w:val="01E0" w:firstRow="1" w:lastRow="1" w:firstColumn="1" w:lastColumn="1" w:noHBand="0" w:noVBand="0"/>
      </w:tblPr>
      <w:tblGrid>
        <w:gridCol w:w="858"/>
        <w:gridCol w:w="5374"/>
        <w:gridCol w:w="4820"/>
        <w:gridCol w:w="3969"/>
      </w:tblGrid>
      <w:tr w:rsidR="00E77799" w:rsidRPr="00806BDB" w14:paraId="753C227D" w14:textId="77777777" w:rsidTr="00041B7E">
        <w:trPr>
          <w:trHeight w:val="491"/>
        </w:trPr>
        <w:tc>
          <w:tcPr>
            <w:tcW w:w="858" w:type="dxa"/>
            <w:tcBorders>
              <w:top w:val="single" w:sz="4" w:space="0" w:color="auto"/>
              <w:left w:val="single" w:sz="4" w:space="0" w:color="auto"/>
              <w:bottom w:val="single" w:sz="4" w:space="0" w:color="auto"/>
              <w:right w:val="single" w:sz="4" w:space="0" w:color="auto"/>
            </w:tcBorders>
          </w:tcPr>
          <w:p w14:paraId="0B6CE981" w14:textId="77777777" w:rsidR="00E77799" w:rsidRPr="00806BDB" w:rsidRDefault="00E77799" w:rsidP="004E4030">
            <w:pPr>
              <w:jc w:val="center"/>
              <w:rPr>
                <w:sz w:val="22"/>
                <w:szCs w:val="22"/>
              </w:rPr>
            </w:pPr>
            <w:r w:rsidRPr="00806BDB">
              <w:rPr>
                <w:sz w:val="22"/>
                <w:szCs w:val="22"/>
              </w:rPr>
              <w:t>№ п/п</w:t>
            </w:r>
          </w:p>
        </w:tc>
        <w:tc>
          <w:tcPr>
            <w:tcW w:w="5374" w:type="dxa"/>
            <w:tcBorders>
              <w:top w:val="single" w:sz="4" w:space="0" w:color="auto"/>
              <w:left w:val="single" w:sz="4" w:space="0" w:color="auto"/>
              <w:bottom w:val="single" w:sz="4" w:space="0" w:color="auto"/>
              <w:right w:val="single" w:sz="4" w:space="0" w:color="auto"/>
            </w:tcBorders>
          </w:tcPr>
          <w:p w14:paraId="6C46B953" w14:textId="77777777" w:rsidR="00E77799" w:rsidRPr="00806BDB" w:rsidRDefault="00E77799" w:rsidP="004E4030">
            <w:pPr>
              <w:jc w:val="center"/>
              <w:rPr>
                <w:sz w:val="22"/>
                <w:szCs w:val="22"/>
              </w:rPr>
            </w:pPr>
            <w:r w:rsidRPr="00806BDB">
              <w:rPr>
                <w:sz w:val="22"/>
                <w:szCs w:val="22"/>
              </w:rPr>
              <w:t>Задачи структурного элемента</w:t>
            </w:r>
          </w:p>
        </w:tc>
        <w:tc>
          <w:tcPr>
            <w:tcW w:w="4820" w:type="dxa"/>
            <w:tcBorders>
              <w:top w:val="single" w:sz="4" w:space="0" w:color="auto"/>
              <w:left w:val="single" w:sz="4" w:space="0" w:color="auto"/>
              <w:bottom w:val="single" w:sz="4" w:space="0" w:color="auto"/>
              <w:right w:val="single" w:sz="4" w:space="0" w:color="auto"/>
            </w:tcBorders>
          </w:tcPr>
          <w:p w14:paraId="70409F95" w14:textId="77777777" w:rsidR="00E77799" w:rsidRPr="00806BDB" w:rsidRDefault="00E77799" w:rsidP="004E4030">
            <w:pPr>
              <w:jc w:val="center"/>
              <w:rPr>
                <w:sz w:val="22"/>
                <w:szCs w:val="22"/>
              </w:rPr>
            </w:pPr>
            <w:r w:rsidRPr="00806BDB">
              <w:rPr>
                <w:sz w:val="22"/>
                <w:szCs w:val="22"/>
              </w:rPr>
              <w:t>Краткое описание ожидаемых эффектов от реализации задачи структурного элемента</w:t>
            </w:r>
          </w:p>
        </w:tc>
        <w:tc>
          <w:tcPr>
            <w:tcW w:w="3969" w:type="dxa"/>
            <w:tcBorders>
              <w:top w:val="single" w:sz="4" w:space="0" w:color="auto"/>
              <w:left w:val="single" w:sz="4" w:space="0" w:color="auto"/>
              <w:bottom w:val="single" w:sz="4" w:space="0" w:color="auto"/>
              <w:right w:val="single" w:sz="4" w:space="0" w:color="auto"/>
            </w:tcBorders>
          </w:tcPr>
          <w:p w14:paraId="7A370FD6" w14:textId="77777777" w:rsidR="00E77799" w:rsidRPr="00806BDB" w:rsidRDefault="00E77799" w:rsidP="004E4030">
            <w:pPr>
              <w:jc w:val="center"/>
              <w:rPr>
                <w:sz w:val="22"/>
                <w:szCs w:val="22"/>
              </w:rPr>
            </w:pPr>
            <w:r w:rsidRPr="00806BDB">
              <w:rPr>
                <w:sz w:val="22"/>
                <w:szCs w:val="22"/>
              </w:rPr>
              <w:t>Связь</w:t>
            </w:r>
          </w:p>
          <w:p w14:paraId="2D67768F" w14:textId="77777777" w:rsidR="00E77799" w:rsidRPr="00806BDB" w:rsidRDefault="00E77799" w:rsidP="004E4030">
            <w:pPr>
              <w:jc w:val="center"/>
              <w:rPr>
                <w:sz w:val="22"/>
                <w:szCs w:val="22"/>
              </w:rPr>
            </w:pPr>
            <w:r w:rsidRPr="00806BDB">
              <w:rPr>
                <w:sz w:val="22"/>
                <w:szCs w:val="22"/>
              </w:rPr>
              <w:t>с показателями</w:t>
            </w:r>
          </w:p>
        </w:tc>
      </w:tr>
      <w:tr w:rsidR="00E77799" w:rsidRPr="00806BDB" w14:paraId="20222947" w14:textId="77777777" w:rsidTr="00041B7E">
        <w:trPr>
          <w:trHeight w:val="271"/>
        </w:trPr>
        <w:tc>
          <w:tcPr>
            <w:tcW w:w="858" w:type="dxa"/>
            <w:tcBorders>
              <w:top w:val="single" w:sz="4" w:space="0" w:color="auto"/>
              <w:left w:val="single" w:sz="4" w:space="0" w:color="auto"/>
              <w:bottom w:val="single" w:sz="4" w:space="0" w:color="auto"/>
              <w:right w:val="single" w:sz="4" w:space="0" w:color="auto"/>
            </w:tcBorders>
          </w:tcPr>
          <w:p w14:paraId="1F040DBF" w14:textId="77777777" w:rsidR="00E77799" w:rsidRPr="00806BDB" w:rsidRDefault="00E77799" w:rsidP="004E4030">
            <w:pPr>
              <w:jc w:val="center"/>
              <w:rPr>
                <w:sz w:val="22"/>
                <w:szCs w:val="22"/>
              </w:rPr>
            </w:pPr>
            <w:r w:rsidRPr="00806BDB">
              <w:rPr>
                <w:sz w:val="22"/>
                <w:szCs w:val="22"/>
              </w:rPr>
              <w:t>1</w:t>
            </w:r>
          </w:p>
        </w:tc>
        <w:tc>
          <w:tcPr>
            <w:tcW w:w="5374" w:type="dxa"/>
            <w:tcBorders>
              <w:top w:val="single" w:sz="4" w:space="0" w:color="auto"/>
              <w:left w:val="single" w:sz="4" w:space="0" w:color="auto"/>
              <w:bottom w:val="single" w:sz="4" w:space="0" w:color="auto"/>
              <w:right w:val="single" w:sz="4" w:space="0" w:color="auto"/>
            </w:tcBorders>
          </w:tcPr>
          <w:p w14:paraId="7990276F" w14:textId="77777777" w:rsidR="00E77799" w:rsidRPr="00806BDB" w:rsidRDefault="00E77799" w:rsidP="004E4030">
            <w:pPr>
              <w:jc w:val="center"/>
              <w:rPr>
                <w:sz w:val="22"/>
                <w:szCs w:val="22"/>
              </w:rPr>
            </w:pPr>
            <w:r w:rsidRPr="00806BDB">
              <w:rPr>
                <w:sz w:val="22"/>
                <w:szCs w:val="22"/>
              </w:rPr>
              <w:t>2</w:t>
            </w:r>
          </w:p>
        </w:tc>
        <w:tc>
          <w:tcPr>
            <w:tcW w:w="4820" w:type="dxa"/>
            <w:tcBorders>
              <w:top w:val="single" w:sz="4" w:space="0" w:color="auto"/>
              <w:left w:val="single" w:sz="4" w:space="0" w:color="auto"/>
              <w:bottom w:val="single" w:sz="4" w:space="0" w:color="auto"/>
              <w:right w:val="single" w:sz="4" w:space="0" w:color="auto"/>
            </w:tcBorders>
          </w:tcPr>
          <w:p w14:paraId="2A45BF5E" w14:textId="77777777" w:rsidR="00E77799" w:rsidRPr="00806BDB" w:rsidRDefault="00E77799" w:rsidP="004E4030">
            <w:pPr>
              <w:jc w:val="center"/>
              <w:rPr>
                <w:sz w:val="22"/>
                <w:szCs w:val="22"/>
              </w:rPr>
            </w:pPr>
            <w:r w:rsidRPr="00806BDB">
              <w:rPr>
                <w:sz w:val="22"/>
                <w:szCs w:val="22"/>
              </w:rPr>
              <w:t>3</w:t>
            </w:r>
          </w:p>
        </w:tc>
        <w:tc>
          <w:tcPr>
            <w:tcW w:w="3969" w:type="dxa"/>
            <w:tcBorders>
              <w:top w:val="single" w:sz="4" w:space="0" w:color="auto"/>
              <w:left w:val="single" w:sz="4" w:space="0" w:color="auto"/>
              <w:bottom w:val="single" w:sz="4" w:space="0" w:color="auto"/>
              <w:right w:val="single" w:sz="4" w:space="0" w:color="auto"/>
            </w:tcBorders>
          </w:tcPr>
          <w:p w14:paraId="50CB3E4E" w14:textId="77777777" w:rsidR="00E77799" w:rsidRPr="00806BDB" w:rsidRDefault="00E77799" w:rsidP="004E4030">
            <w:pPr>
              <w:jc w:val="center"/>
              <w:rPr>
                <w:sz w:val="22"/>
                <w:szCs w:val="22"/>
              </w:rPr>
            </w:pPr>
            <w:r w:rsidRPr="00806BDB">
              <w:rPr>
                <w:sz w:val="22"/>
                <w:szCs w:val="22"/>
              </w:rPr>
              <w:t>4</w:t>
            </w:r>
          </w:p>
        </w:tc>
      </w:tr>
      <w:tr w:rsidR="00AD05F6" w:rsidRPr="00806BDB" w14:paraId="24E431DE" w14:textId="77777777" w:rsidTr="00041B7E">
        <w:trPr>
          <w:trHeight w:val="279"/>
        </w:trPr>
        <w:tc>
          <w:tcPr>
            <w:tcW w:w="858" w:type="dxa"/>
            <w:tcBorders>
              <w:top w:val="single" w:sz="4" w:space="0" w:color="auto"/>
              <w:left w:val="single" w:sz="4" w:space="0" w:color="auto"/>
              <w:bottom w:val="single" w:sz="4" w:space="0" w:color="auto"/>
              <w:right w:val="single" w:sz="4" w:space="0" w:color="auto"/>
            </w:tcBorders>
          </w:tcPr>
          <w:p w14:paraId="0ECBCF23" w14:textId="77777777" w:rsidR="00AD05F6" w:rsidRPr="00806BDB" w:rsidRDefault="00AD05F6" w:rsidP="004E4030">
            <w:pPr>
              <w:jc w:val="center"/>
              <w:rPr>
                <w:sz w:val="22"/>
                <w:szCs w:val="22"/>
              </w:rPr>
            </w:pPr>
          </w:p>
        </w:tc>
        <w:tc>
          <w:tcPr>
            <w:tcW w:w="14163" w:type="dxa"/>
            <w:gridSpan w:val="3"/>
            <w:tcBorders>
              <w:top w:val="single" w:sz="4" w:space="0" w:color="auto"/>
              <w:left w:val="single" w:sz="4" w:space="0" w:color="auto"/>
              <w:bottom w:val="single" w:sz="4" w:space="0" w:color="auto"/>
              <w:right w:val="single" w:sz="4" w:space="0" w:color="auto"/>
            </w:tcBorders>
          </w:tcPr>
          <w:p w14:paraId="3BD63CB8" w14:textId="77777777" w:rsidR="00AD05F6" w:rsidRPr="00806BDB" w:rsidRDefault="00AD05F6" w:rsidP="00401205">
            <w:pPr>
              <w:jc w:val="center"/>
              <w:rPr>
                <w:sz w:val="22"/>
                <w:szCs w:val="22"/>
              </w:rPr>
            </w:pPr>
          </w:p>
        </w:tc>
      </w:tr>
      <w:tr w:rsidR="00E77799" w:rsidRPr="00806BDB" w14:paraId="556EA868" w14:textId="77777777" w:rsidTr="00041B7E">
        <w:trPr>
          <w:trHeight w:val="279"/>
        </w:trPr>
        <w:tc>
          <w:tcPr>
            <w:tcW w:w="858" w:type="dxa"/>
            <w:tcBorders>
              <w:top w:val="single" w:sz="4" w:space="0" w:color="auto"/>
              <w:left w:val="single" w:sz="4" w:space="0" w:color="auto"/>
              <w:bottom w:val="single" w:sz="4" w:space="0" w:color="auto"/>
              <w:right w:val="single" w:sz="4" w:space="0" w:color="auto"/>
            </w:tcBorders>
          </w:tcPr>
          <w:p w14:paraId="599654B2" w14:textId="16F8107F" w:rsidR="00E77799" w:rsidRPr="00806BDB" w:rsidRDefault="00E77799" w:rsidP="004E4030">
            <w:pPr>
              <w:jc w:val="center"/>
              <w:rPr>
                <w:sz w:val="22"/>
                <w:szCs w:val="22"/>
              </w:rPr>
            </w:pPr>
            <w:r w:rsidRPr="00806BDB">
              <w:rPr>
                <w:sz w:val="22"/>
                <w:szCs w:val="22"/>
              </w:rPr>
              <w:t>1.</w:t>
            </w:r>
          </w:p>
        </w:tc>
        <w:tc>
          <w:tcPr>
            <w:tcW w:w="14163" w:type="dxa"/>
            <w:gridSpan w:val="3"/>
            <w:tcBorders>
              <w:top w:val="single" w:sz="4" w:space="0" w:color="auto"/>
              <w:left w:val="single" w:sz="4" w:space="0" w:color="auto"/>
              <w:bottom w:val="single" w:sz="4" w:space="0" w:color="auto"/>
              <w:right w:val="single" w:sz="4" w:space="0" w:color="auto"/>
            </w:tcBorders>
          </w:tcPr>
          <w:p w14:paraId="773C0A93" w14:textId="08BB7501" w:rsidR="00E77799" w:rsidRPr="00806BDB" w:rsidRDefault="00AD05F6" w:rsidP="009B0E2B">
            <w:pPr>
              <w:jc w:val="center"/>
              <w:rPr>
                <w:sz w:val="22"/>
                <w:szCs w:val="22"/>
              </w:rPr>
            </w:pPr>
            <w:r w:rsidRPr="00806BDB">
              <w:rPr>
                <w:sz w:val="22"/>
                <w:szCs w:val="22"/>
              </w:rPr>
              <w:t>Подпрограмма</w:t>
            </w:r>
            <w:r w:rsidR="00ED2FE4" w:rsidRPr="00806BDB">
              <w:rPr>
                <w:sz w:val="22"/>
                <w:szCs w:val="22"/>
              </w:rPr>
              <w:t xml:space="preserve"> «</w:t>
            </w:r>
            <w:r w:rsidRPr="00806BDB">
              <w:rPr>
                <w:iCs/>
                <w:color w:val="000000"/>
                <w:sz w:val="22"/>
                <w:szCs w:val="22"/>
              </w:rPr>
              <w:t>Строительство (реконструкция), капитальный и текущий ремонт объектов образования</w:t>
            </w:r>
            <w:r w:rsidR="00ED2FE4" w:rsidRPr="00806BDB">
              <w:rPr>
                <w:sz w:val="22"/>
                <w:szCs w:val="22"/>
              </w:rPr>
              <w:t>»</w:t>
            </w:r>
          </w:p>
        </w:tc>
      </w:tr>
      <w:tr w:rsidR="00B22C6D" w:rsidRPr="00806BDB" w14:paraId="14E27688" w14:textId="77777777" w:rsidTr="00041B7E">
        <w:trPr>
          <w:trHeight w:val="343"/>
        </w:trPr>
        <w:tc>
          <w:tcPr>
            <w:tcW w:w="858" w:type="dxa"/>
            <w:tcBorders>
              <w:top w:val="single" w:sz="4" w:space="0" w:color="auto"/>
              <w:left w:val="single" w:sz="4" w:space="0" w:color="auto"/>
              <w:bottom w:val="single" w:sz="4" w:space="0" w:color="auto"/>
              <w:right w:val="single" w:sz="4" w:space="0" w:color="auto"/>
            </w:tcBorders>
          </w:tcPr>
          <w:p w14:paraId="5A51ED5A" w14:textId="299E7792" w:rsidR="00B22C6D" w:rsidRPr="00806BDB" w:rsidRDefault="00B22C6D" w:rsidP="004E4030">
            <w:pPr>
              <w:jc w:val="center"/>
              <w:rPr>
                <w:sz w:val="22"/>
                <w:szCs w:val="22"/>
              </w:rPr>
            </w:pPr>
            <w:r w:rsidRPr="00806BDB">
              <w:rPr>
                <w:sz w:val="22"/>
                <w:szCs w:val="22"/>
              </w:rPr>
              <w:t>1.1.</w:t>
            </w:r>
          </w:p>
        </w:tc>
        <w:tc>
          <w:tcPr>
            <w:tcW w:w="14163" w:type="dxa"/>
            <w:gridSpan w:val="3"/>
            <w:tcBorders>
              <w:top w:val="single" w:sz="4" w:space="0" w:color="auto"/>
              <w:left w:val="single" w:sz="4" w:space="0" w:color="auto"/>
              <w:bottom w:val="single" w:sz="4" w:space="0" w:color="auto"/>
              <w:right w:val="single" w:sz="4" w:space="0" w:color="auto"/>
            </w:tcBorders>
          </w:tcPr>
          <w:p w14:paraId="140B69B1" w14:textId="727A987F" w:rsidR="00B22C6D" w:rsidRPr="00806BDB" w:rsidRDefault="00B22C6D" w:rsidP="00B22C6D">
            <w:pPr>
              <w:jc w:val="center"/>
              <w:rPr>
                <w:color w:val="000000"/>
                <w:sz w:val="22"/>
                <w:szCs w:val="22"/>
              </w:rPr>
            </w:pPr>
            <w:r w:rsidRPr="00806BDB">
              <w:rPr>
                <w:color w:val="000000"/>
                <w:sz w:val="22"/>
                <w:szCs w:val="22"/>
              </w:rPr>
              <w:t>Муниципальный проект «Строительство (реконструкция) объектов образование »</w:t>
            </w:r>
          </w:p>
        </w:tc>
      </w:tr>
      <w:tr w:rsidR="00B22C6D" w:rsidRPr="00806BDB" w14:paraId="22225F99" w14:textId="77777777" w:rsidTr="00041B7E">
        <w:trPr>
          <w:trHeight w:val="343"/>
        </w:trPr>
        <w:tc>
          <w:tcPr>
            <w:tcW w:w="858" w:type="dxa"/>
            <w:tcBorders>
              <w:top w:val="single" w:sz="4" w:space="0" w:color="auto"/>
              <w:left w:val="single" w:sz="4" w:space="0" w:color="auto"/>
              <w:bottom w:val="single" w:sz="4" w:space="0" w:color="auto"/>
              <w:right w:val="single" w:sz="4" w:space="0" w:color="auto"/>
            </w:tcBorders>
          </w:tcPr>
          <w:p w14:paraId="231C54E5" w14:textId="01B6F6A5" w:rsidR="00B22C6D" w:rsidRPr="00806BDB" w:rsidRDefault="00B22C6D" w:rsidP="004E4030">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5509DEEA" w14:textId="673E9469" w:rsidR="00B22C6D" w:rsidRPr="00806BDB" w:rsidRDefault="00B22C6D" w:rsidP="009B0E2B">
            <w:pPr>
              <w:jc w:val="center"/>
              <w:rPr>
                <w:color w:val="000000"/>
                <w:sz w:val="22"/>
                <w:szCs w:val="22"/>
              </w:rPr>
            </w:pPr>
            <w:r w:rsidRPr="00806BDB">
              <w:rPr>
                <w:sz w:val="22"/>
                <w:szCs w:val="22"/>
              </w:rPr>
              <w:t>Ответственный за реализацию МКУ «УКС», управление образования и молодежной политики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10F1AA63" w14:textId="66D05EC7" w:rsidR="00B22C6D" w:rsidRPr="00806BDB" w:rsidRDefault="00B22C6D" w:rsidP="009B0E2B">
            <w:pPr>
              <w:jc w:val="center"/>
              <w:rPr>
                <w:color w:val="000000"/>
                <w:sz w:val="22"/>
                <w:szCs w:val="22"/>
              </w:rPr>
            </w:pPr>
            <w:r w:rsidRPr="00806BDB">
              <w:rPr>
                <w:color w:val="000000"/>
                <w:sz w:val="22"/>
                <w:szCs w:val="22"/>
              </w:rPr>
              <w:t>-</w:t>
            </w:r>
          </w:p>
        </w:tc>
      </w:tr>
      <w:tr w:rsidR="00041B7E" w:rsidRPr="00806BDB" w14:paraId="31C51674" w14:textId="77777777" w:rsidTr="00041B7E">
        <w:trPr>
          <w:trHeight w:val="343"/>
        </w:trPr>
        <w:tc>
          <w:tcPr>
            <w:tcW w:w="858" w:type="dxa"/>
            <w:tcBorders>
              <w:top w:val="single" w:sz="4" w:space="0" w:color="auto"/>
              <w:left w:val="single" w:sz="4" w:space="0" w:color="auto"/>
              <w:bottom w:val="single" w:sz="4" w:space="0" w:color="auto"/>
              <w:right w:val="single" w:sz="4" w:space="0" w:color="auto"/>
            </w:tcBorders>
          </w:tcPr>
          <w:p w14:paraId="3D1C435A" w14:textId="113E9AF8" w:rsidR="00041B7E" w:rsidRPr="00806BDB" w:rsidRDefault="00041B7E" w:rsidP="004E4030">
            <w:pPr>
              <w:jc w:val="center"/>
              <w:rPr>
                <w:sz w:val="22"/>
                <w:szCs w:val="22"/>
              </w:rPr>
            </w:pPr>
            <w:r w:rsidRPr="00806BDB">
              <w:rPr>
                <w:sz w:val="22"/>
                <w:szCs w:val="22"/>
              </w:rPr>
              <w:t>1.1.1.</w:t>
            </w:r>
          </w:p>
        </w:tc>
        <w:tc>
          <w:tcPr>
            <w:tcW w:w="5374" w:type="dxa"/>
            <w:tcBorders>
              <w:top w:val="single" w:sz="4" w:space="0" w:color="auto"/>
              <w:left w:val="single" w:sz="4" w:space="0" w:color="auto"/>
              <w:bottom w:val="single" w:sz="4" w:space="0" w:color="auto"/>
              <w:right w:val="single" w:sz="4" w:space="0" w:color="auto"/>
            </w:tcBorders>
          </w:tcPr>
          <w:p w14:paraId="57D71409" w14:textId="3885BB16" w:rsidR="00041B7E" w:rsidRPr="00806BDB" w:rsidRDefault="00041B7E" w:rsidP="009B0E2B">
            <w:pPr>
              <w:jc w:val="center"/>
              <w:rPr>
                <w:color w:val="000000"/>
                <w:sz w:val="22"/>
                <w:szCs w:val="22"/>
              </w:rPr>
            </w:pPr>
            <w:r w:rsidRPr="00806BDB">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7BFC3218" w14:textId="151AC8D8" w:rsidR="00041B7E" w:rsidRPr="00806BDB" w:rsidRDefault="00041B7E" w:rsidP="00041B7E">
            <w:pPr>
              <w:jc w:val="center"/>
              <w:rPr>
                <w:color w:val="000000"/>
                <w:sz w:val="22"/>
                <w:szCs w:val="22"/>
              </w:rPr>
            </w:pPr>
            <w:r w:rsidRPr="00806BDB">
              <w:rPr>
                <w:sz w:val="22"/>
                <w:szCs w:val="22"/>
              </w:rPr>
              <w:t xml:space="preserve">Строительство (реконструкция) объектов </w:t>
            </w:r>
          </w:p>
        </w:tc>
        <w:tc>
          <w:tcPr>
            <w:tcW w:w="3969" w:type="dxa"/>
            <w:tcBorders>
              <w:top w:val="single" w:sz="4" w:space="0" w:color="auto"/>
              <w:left w:val="single" w:sz="4" w:space="0" w:color="auto"/>
              <w:bottom w:val="single" w:sz="4" w:space="0" w:color="auto"/>
              <w:right w:val="single" w:sz="4" w:space="0" w:color="auto"/>
            </w:tcBorders>
          </w:tcPr>
          <w:p w14:paraId="0050AB37" w14:textId="38482CF0" w:rsidR="00041B7E" w:rsidRPr="00806BDB" w:rsidRDefault="00041B7E" w:rsidP="00041B7E">
            <w:pPr>
              <w:jc w:val="center"/>
              <w:rPr>
                <w:color w:val="000000"/>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9B0E2B" w:rsidRPr="00806BDB" w14:paraId="2020AA49" w14:textId="77777777" w:rsidTr="00041B7E">
        <w:trPr>
          <w:trHeight w:val="343"/>
        </w:trPr>
        <w:tc>
          <w:tcPr>
            <w:tcW w:w="858" w:type="dxa"/>
            <w:tcBorders>
              <w:top w:val="single" w:sz="4" w:space="0" w:color="auto"/>
              <w:left w:val="single" w:sz="4" w:space="0" w:color="auto"/>
              <w:bottom w:val="single" w:sz="4" w:space="0" w:color="auto"/>
              <w:right w:val="single" w:sz="4" w:space="0" w:color="auto"/>
            </w:tcBorders>
          </w:tcPr>
          <w:p w14:paraId="6F26DCA2" w14:textId="0965B70B" w:rsidR="009B0E2B" w:rsidRPr="00806BDB" w:rsidRDefault="009B0E2B" w:rsidP="00B22C6D">
            <w:pPr>
              <w:jc w:val="center"/>
              <w:rPr>
                <w:sz w:val="22"/>
                <w:szCs w:val="22"/>
              </w:rPr>
            </w:pPr>
            <w:r w:rsidRPr="00806BDB">
              <w:rPr>
                <w:sz w:val="22"/>
                <w:szCs w:val="22"/>
              </w:rPr>
              <w:t>1.</w:t>
            </w:r>
            <w:r w:rsidR="00B22C6D" w:rsidRPr="00806BDB">
              <w:rPr>
                <w:sz w:val="22"/>
                <w:szCs w:val="22"/>
              </w:rPr>
              <w:t>2</w:t>
            </w:r>
            <w:r w:rsidRPr="00806BDB">
              <w:rPr>
                <w:sz w:val="22"/>
                <w:szCs w:val="22"/>
              </w:rPr>
              <w:t>.</w:t>
            </w:r>
          </w:p>
        </w:tc>
        <w:tc>
          <w:tcPr>
            <w:tcW w:w="14163" w:type="dxa"/>
            <w:gridSpan w:val="3"/>
            <w:tcBorders>
              <w:top w:val="single" w:sz="4" w:space="0" w:color="auto"/>
              <w:left w:val="single" w:sz="4" w:space="0" w:color="auto"/>
              <w:bottom w:val="single" w:sz="4" w:space="0" w:color="auto"/>
              <w:right w:val="single" w:sz="4" w:space="0" w:color="auto"/>
            </w:tcBorders>
          </w:tcPr>
          <w:p w14:paraId="15CE22FB" w14:textId="445AD490" w:rsidR="009B0E2B" w:rsidRPr="00806BDB" w:rsidRDefault="009B0E2B" w:rsidP="009B0E2B">
            <w:pPr>
              <w:jc w:val="center"/>
              <w:rPr>
                <w:sz w:val="22"/>
                <w:szCs w:val="22"/>
              </w:rPr>
            </w:pPr>
            <w:r w:rsidRPr="00806BDB">
              <w:rPr>
                <w:color w:val="000000"/>
                <w:sz w:val="22"/>
                <w:szCs w:val="22"/>
              </w:rPr>
              <w:t>Комплекс процессных мероприятий «Капитальный и текущий ремонт объектов образования»</w:t>
            </w:r>
          </w:p>
        </w:tc>
      </w:tr>
      <w:tr w:rsidR="00E77799" w:rsidRPr="00806BDB" w14:paraId="0808FD8B" w14:textId="77777777" w:rsidTr="00041B7E">
        <w:trPr>
          <w:trHeight w:val="343"/>
        </w:trPr>
        <w:tc>
          <w:tcPr>
            <w:tcW w:w="858" w:type="dxa"/>
            <w:tcBorders>
              <w:top w:val="single" w:sz="4" w:space="0" w:color="auto"/>
              <w:left w:val="single" w:sz="4" w:space="0" w:color="auto"/>
              <w:bottom w:val="single" w:sz="4" w:space="0" w:color="auto"/>
              <w:right w:val="single" w:sz="4" w:space="0" w:color="auto"/>
            </w:tcBorders>
          </w:tcPr>
          <w:p w14:paraId="113F7321" w14:textId="77777777" w:rsidR="00E77799" w:rsidRPr="00806BDB" w:rsidRDefault="00E77799" w:rsidP="004E4030">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4A306831" w14:textId="56D2BE56" w:rsidR="00E77799" w:rsidRPr="00806BDB" w:rsidRDefault="00ED2FE4" w:rsidP="002953EE">
            <w:pPr>
              <w:jc w:val="both"/>
              <w:rPr>
                <w:sz w:val="22"/>
                <w:szCs w:val="22"/>
              </w:rPr>
            </w:pPr>
            <w:r w:rsidRPr="00806BDB">
              <w:rPr>
                <w:sz w:val="22"/>
                <w:szCs w:val="22"/>
              </w:rPr>
              <w:t xml:space="preserve">Ответственный за реализацию </w:t>
            </w:r>
            <w:r w:rsidR="002953EE" w:rsidRPr="00806BDB">
              <w:rPr>
                <w:sz w:val="22"/>
                <w:szCs w:val="22"/>
              </w:rPr>
              <w:t>МКУ «УКС»</w:t>
            </w:r>
            <w:r w:rsidR="004C03AC" w:rsidRPr="00806BDB">
              <w:rPr>
                <w:sz w:val="22"/>
                <w:szCs w:val="22"/>
              </w:rPr>
              <w:t>, управление образования и молодежной политики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3E1A0A46" w14:textId="77777777" w:rsidR="00E77799" w:rsidRPr="00806BDB" w:rsidRDefault="00ED2FE4" w:rsidP="002536A5">
            <w:pPr>
              <w:jc w:val="both"/>
              <w:rPr>
                <w:sz w:val="22"/>
                <w:szCs w:val="22"/>
              </w:rPr>
            </w:pPr>
            <w:r w:rsidRPr="00806BDB">
              <w:rPr>
                <w:sz w:val="22"/>
                <w:szCs w:val="22"/>
              </w:rPr>
              <w:t>-</w:t>
            </w:r>
          </w:p>
        </w:tc>
      </w:tr>
      <w:tr w:rsidR="00ED2FE4" w:rsidRPr="00806BDB" w14:paraId="23B338CA"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5BF3765E" w14:textId="14B65E49" w:rsidR="00ED2FE4" w:rsidRPr="00806BDB" w:rsidRDefault="00ED2FE4" w:rsidP="00B22C6D">
            <w:pPr>
              <w:jc w:val="center"/>
              <w:rPr>
                <w:sz w:val="22"/>
                <w:szCs w:val="22"/>
              </w:rPr>
            </w:pPr>
            <w:r w:rsidRPr="00806BDB">
              <w:rPr>
                <w:sz w:val="22"/>
                <w:szCs w:val="22"/>
              </w:rPr>
              <w:t>1.</w:t>
            </w:r>
            <w:r w:rsidR="00B22C6D" w:rsidRPr="00806BDB">
              <w:rPr>
                <w:sz w:val="22"/>
                <w:szCs w:val="22"/>
              </w:rPr>
              <w:t>2</w:t>
            </w:r>
            <w:r w:rsidRPr="00806BDB">
              <w:rPr>
                <w:sz w:val="22"/>
                <w:szCs w:val="22"/>
              </w:rPr>
              <w:t>.</w:t>
            </w:r>
            <w:r w:rsidR="002536A5" w:rsidRPr="00806BDB">
              <w:rPr>
                <w:sz w:val="22"/>
                <w:szCs w:val="22"/>
              </w:rPr>
              <w:t>1.</w:t>
            </w:r>
          </w:p>
        </w:tc>
        <w:tc>
          <w:tcPr>
            <w:tcW w:w="5374" w:type="dxa"/>
            <w:tcBorders>
              <w:top w:val="single" w:sz="4" w:space="0" w:color="auto"/>
              <w:left w:val="single" w:sz="4" w:space="0" w:color="auto"/>
              <w:bottom w:val="single" w:sz="4" w:space="0" w:color="auto"/>
              <w:right w:val="single" w:sz="4" w:space="0" w:color="auto"/>
            </w:tcBorders>
          </w:tcPr>
          <w:p w14:paraId="2610C8D2" w14:textId="44A2FF8A" w:rsidR="00ED2FE4" w:rsidRPr="00806BDB" w:rsidRDefault="00820FAE" w:rsidP="00820FAE">
            <w:pPr>
              <w:jc w:val="both"/>
              <w:rPr>
                <w:sz w:val="22"/>
                <w:szCs w:val="22"/>
              </w:rPr>
            </w:pPr>
            <w:r w:rsidRPr="00806BDB">
              <w:rPr>
                <w:sz w:val="22"/>
                <w:szCs w:val="22"/>
              </w:rPr>
              <w:t>Проведение к</w:t>
            </w:r>
            <w:r w:rsidR="00D731E0" w:rsidRPr="00806BDB">
              <w:rPr>
                <w:sz w:val="22"/>
                <w:szCs w:val="22"/>
              </w:rPr>
              <w:t>апитальн</w:t>
            </w:r>
            <w:r w:rsidRPr="00806BDB">
              <w:rPr>
                <w:sz w:val="22"/>
                <w:szCs w:val="22"/>
              </w:rPr>
              <w:t>ого</w:t>
            </w:r>
            <w:r w:rsidR="00D731E0" w:rsidRPr="00806BDB">
              <w:rPr>
                <w:sz w:val="22"/>
                <w:szCs w:val="22"/>
              </w:rPr>
              <w:t xml:space="preserve"> ремонт</w:t>
            </w:r>
            <w:r w:rsidRPr="00806BDB">
              <w:rPr>
                <w:sz w:val="22"/>
                <w:szCs w:val="22"/>
              </w:rPr>
              <w:t>а</w:t>
            </w:r>
            <w:r w:rsidR="00D731E0" w:rsidRPr="00806BDB">
              <w:rPr>
                <w:sz w:val="22"/>
                <w:szCs w:val="22"/>
              </w:rPr>
              <w:t xml:space="preserve"> объектов</w:t>
            </w:r>
          </w:p>
        </w:tc>
        <w:tc>
          <w:tcPr>
            <w:tcW w:w="4820" w:type="dxa"/>
            <w:tcBorders>
              <w:top w:val="single" w:sz="4" w:space="0" w:color="auto"/>
              <w:left w:val="single" w:sz="4" w:space="0" w:color="auto"/>
              <w:bottom w:val="single" w:sz="4" w:space="0" w:color="auto"/>
              <w:right w:val="single" w:sz="4" w:space="0" w:color="auto"/>
            </w:tcBorders>
          </w:tcPr>
          <w:p w14:paraId="08E28711" w14:textId="0273ECB0" w:rsidR="00BF21B1" w:rsidRPr="00806BDB" w:rsidRDefault="009B0E2B" w:rsidP="009B0E2B">
            <w:pPr>
              <w:contextualSpacing/>
              <w:jc w:val="both"/>
              <w:rPr>
                <w:rFonts w:eastAsia="Calibri"/>
                <w:sz w:val="22"/>
                <w:szCs w:val="22"/>
                <w:lang w:eastAsia="en-US"/>
              </w:rPr>
            </w:pPr>
            <w:r w:rsidRPr="00806BDB">
              <w:rPr>
                <w:sz w:val="22"/>
                <w:szCs w:val="22"/>
              </w:rPr>
              <w:t>Проведен к</w:t>
            </w:r>
            <w:r w:rsidR="00F15D87" w:rsidRPr="00806BDB">
              <w:rPr>
                <w:sz w:val="22"/>
                <w:szCs w:val="22"/>
              </w:rPr>
              <w:t xml:space="preserve">апитальный ремонт </w:t>
            </w:r>
            <w:r w:rsidR="00AD05F6" w:rsidRPr="00806BDB">
              <w:rPr>
                <w:sz w:val="22"/>
                <w:szCs w:val="22"/>
              </w:rPr>
              <w:t>объектов образовательных организаций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75644B8C" w14:textId="4FA6CA8C" w:rsidR="00236802" w:rsidRPr="00806BDB" w:rsidRDefault="00F15D87" w:rsidP="00236802">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w:t>
            </w:r>
            <w:r w:rsidR="004C654B" w:rsidRPr="00806BDB">
              <w:rPr>
                <w:sz w:val="22"/>
                <w:szCs w:val="22"/>
              </w:rPr>
              <w:t xml:space="preserve"> на год</w:t>
            </w:r>
          </w:p>
        </w:tc>
      </w:tr>
      <w:tr w:rsidR="009B0E2B" w:rsidRPr="00806BDB" w14:paraId="6DBBEB54"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B1389E1" w14:textId="13B21307" w:rsidR="009B0E2B" w:rsidRPr="00806BDB" w:rsidRDefault="009B0E2B" w:rsidP="00ED2FE4">
            <w:pPr>
              <w:jc w:val="center"/>
              <w:rPr>
                <w:sz w:val="22"/>
                <w:szCs w:val="22"/>
              </w:rPr>
            </w:pPr>
            <w:r w:rsidRPr="00806BDB">
              <w:rPr>
                <w:sz w:val="22"/>
                <w:szCs w:val="22"/>
              </w:rPr>
              <w:t>2.</w:t>
            </w:r>
          </w:p>
        </w:tc>
        <w:tc>
          <w:tcPr>
            <w:tcW w:w="14163" w:type="dxa"/>
            <w:gridSpan w:val="3"/>
            <w:tcBorders>
              <w:top w:val="single" w:sz="4" w:space="0" w:color="auto"/>
              <w:left w:val="single" w:sz="4" w:space="0" w:color="auto"/>
              <w:bottom w:val="single" w:sz="4" w:space="0" w:color="auto"/>
              <w:right w:val="single" w:sz="4" w:space="0" w:color="auto"/>
            </w:tcBorders>
          </w:tcPr>
          <w:p w14:paraId="373E57D2" w14:textId="530971C4" w:rsidR="009B0E2B" w:rsidRPr="00806BDB" w:rsidRDefault="009B0E2B" w:rsidP="009B0E2B">
            <w:pPr>
              <w:jc w:val="center"/>
              <w:rPr>
                <w:sz w:val="22"/>
                <w:szCs w:val="22"/>
              </w:rPr>
            </w:pPr>
            <w:r w:rsidRPr="00806BDB">
              <w:rPr>
                <w:sz w:val="22"/>
                <w:szCs w:val="22"/>
              </w:rPr>
              <w:t>Подпрограмма «</w:t>
            </w:r>
            <w:r w:rsidRPr="00806BDB">
              <w:rPr>
                <w:iCs/>
                <w:color w:val="000000"/>
                <w:sz w:val="22"/>
                <w:szCs w:val="22"/>
              </w:rPr>
              <w:t>Строительство (реконструкция), капитальный и текущий ремонт объектов культуры»</w:t>
            </w:r>
          </w:p>
        </w:tc>
      </w:tr>
      <w:tr w:rsidR="00771D98" w:rsidRPr="00806BDB" w14:paraId="1A250121"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8DC63E4" w14:textId="6FA32FB3" w:rsidR="00771D98" w:rsidRPr="00806BDB" w:rsidRDefault="00771D98" w:rsidP="00ED2FE4">
            <w:pPr>
              <w:jc w:val="center"/>
              <w:rPr>
                <w:sz w:val="22"/>
                <w:szCs w:val="22"/>
              </w:rPr>
            </w:pPr>
            <w:r w:rsidRPr="00806BDB">
              <w:rPr>
                <w:sz w:val="22"/>
                <w:szCs w:val="22"/>
              </w:rPr>
              <w:t>2.1.</w:t>
            </w:r>
          </w:p>
        </w:tc>
        <w:tc>
          <w:tcPr>
            <w:tcW w:w="14163" w:type="dxa"/>
            <w:gridSpan w:val="3"/>
            <w:tcBorders>
              <w:top w:val="single" w:sz="4" w:space="0" w:color="auto"/>
              <w:left w:val="single" w:sz="4" w:space="0" w:color="auto"/>
              <w:bottom w:val="single" w:sz="4" w:space="0" w:color="auto"/>
              <w:right w:val="single" w:sz="4" w:space="0" w:color="auto"/>
            </w:tcBorders>
          </w:tcPr>
          <w:p w14:paraId="29F0E8F0" w14:textId="5AA5CDEB" w:rsidR="00771D98" w:rsidRPr="00806BDB" w:rsidRDefault="00771D98" w:rsidP="009B0E2B">
            <w:pPr>
              <w:jc w:val="center"/>
              <w:rPr>
                <w:color w:val="000000"/>
                <w:sz w:val="22"/>
                <w:szCs w:val="22"/>
              </w:rPr>
            </w:pPr>
            <w:r w:rsidRPr="00806BDB">
              <w:rPr>
                <w:color w:val="000000"/>
                <w:sz w:val="22"/>
                <w:szCs w:val="22"/>
              </w:rPr>
              <w:t>Региональный проект «Культурная среда»</w:t>
            </w:r>
          </w:p>
        </w:tc>
      </w:tr>
      <w:tr w:rsidR="00771D98" w:rsidRPr="00806BDB" w14:paraId="4B1AD643" w14:textId="77777777" w:rsidTr="00041B7E">
        <w:trPr>
          <w:trHeight w:val="313"/>
        </w:trPr>
        <w:tc>
          <w:tcPr>
            <w:tcW w:w="858" w:type="dxa"/>
            <w:tcBorders>
              <w:top w:val="single" w:sz="4" w:space="0" w:color="auto"/>
              <w:left w:val="single" w:sz="4" w:space="0" w:color="auto"/>
              <w:bottom w:val="single" w:sz="4" w:space="0" w:color="auto"/>
              <w:right w:val="single" w:sz="4" w:space="0" w:color="auto"/>
            </w:tcBorders>
          </w:tcPr>
          <w:p w14:paraId="36184A0F"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107A26D1" w14:textId="338BCD75" w:rsidR="00771D98" w:rsidRPr="00806BDB" w:rsidRDefault="00771D98" w:rsidP="00771D98">
            <w:pPr>
              <w:jc w:val="center"/>
              <w:rPr>
                <w:color w:val="000000"/>
                <w:sz w:val="22"/>
                <w:szCs w:val="22"/>
              </w:rPr>
            </w:pPr>
            <w:r w:rsidRPr="00806BDB">
              <w:rPr>
                <w:sz w:val="22"/>
                <w:szCs w:val="22"/>
              </w:rPr>
              <w:t>Ответственный за реализацию МКУ «УКС»</w:t>
            </w:r>
            <w:r w:rsidR="004C03AC" w:rsidRPr="00806BDB">
              <w:rPr>
                <w:sz w:val="22"/>
                <w:szCs w:val="22"/>
              </w:rPr>
              <w:t>,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5CDDFC09" w14:textId="7858B513" w:rsidR="00771D98" w:rsidRPr="00806BDB" w:rsidRDefault="00771D98" w:rsidP="00771D98">
            <w:pPr>
              <w:rPr>
                <w:color w:val="000000"/>
                <w:sz w:val="22"/>
                <w:szCs w:val="22"/>
              </w:rPr>
            </w:pPr>
            <w:r w:rsidRPr="00806BDB">
              <w:rPr>
                <w:sz w:val="22"/>
                <w:szCs w:val="22"/>
              </w:rPr>
              <w:t>Срок реализации - 2024 - 2030 годы</w:t>
            </w:r>
          </w:p>
        </w:tc>
      </w:tr>
      <w:tr w:rsidR="00771D98" w:rsidRPr="00806BDB" w14:paraId="642E96CC"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8C82361" w14:textId="4543BE73" w:rsidR="00771D98" w:rsidRPr="00806BDB" w:rsidRDefault="00771D98" w:rsidP="00771D98">
            <w:pPr>
              <w:jc w:val="center"/>
              <w:rPr>
                <w:sz w:val="22"/>
                <w:szCs w:val="22"/>
              </w:rPr>
            </w:pPr>
            <w:r w:rsidRPr="00806BDB">
              <w:rPr>
                <w:sz w:val="22"/>
                <w:szCs w:val="22"/>
              </w:rPr>
              <w:t>2.1.1.</w:t>
            </w:r>
          </w:p>
        </w:tc>
        <w:tc>
          <w:tcPr>
            <w:tcW w:w="5374" w:type="dxa"/>
            <w:tcBorders>
              <w:top w:val="single" w:sz="4" w:space="0" w:color="auto"/>
              <w:left w:val="single" w:sz="4" w:space="0" w:color="auto"/>
              <w:bottom w:val="single" w:sz="4" w:space="0" w:color="auto"/>
              <w:right w:val="single" w:sz="4" w:space="0" w:color="auto"/>
            </w:tcBorders>
          </w:tcPr>
          <w:p w14:paraId="42C4A115" w14:textId="0A7D6A3A" w:rsidR="00771D98" w:rsidRPr="00806BDB" w:rsidRDefault="00771D98" w:rsidP="00771D98">
            <w:pPr>
              <w:jc w:val="center"/>
              <w:rPr>
                <w:color w:val="000000"/>
                <w:sz w:val="22"/>
                <w:szCs w:val="22"/>
              </w:rPr>
            </w:pPr>
            <w:r w:rsidRPr="00806BDB">
              <w:rPr>
                <w:sz w:val="22"/>
                <w:szCs w:val="22"/>
              </w:rPr>
              <w:t>Проведение капитального ремонта объектов</w:t>
            </w:r>
          </w:p>
        </w:tc>
        <w:tc>
          <w:tcPr>
            <w:tcW w:w="8789" w:type="dxa"/>
            <w:gridSpan w:val="2"/>
            <w:tcBorders>
              <w:top w:val="single" w:sz="4" w:space="0" w:color="auto"/>
              <w:left w:val="single" w:sz="4" w:space="0" w:color="auto"/>
              <w:bottom w:val="single" w:sz="4" w:space="0" w:color="auto"/>
              <w:right w:val="single" w:sz="4" w:space="0" w:color="auto"/>
            </w:tcBorders>
          </w:tcPr>
          <w:p w14:paraId="2101FC09" w14:textId="30F5439D" w:rsidR="00771D98" w:rsidRPr="00806BDB" w:rsidRDefault="00771D98" w:rsidP="00771D98">
            <w:pPr>
              <w:jc w:val="center"/>
              <w:rPr>
                <w:color w:val="000000"/>
                <w:sz w:val="22"/>
                <w:szCs w:val="22"/>
              </w:rPr>
            </w:pPr>
            <w:r w:rsidRPr="00806BDB">
              <w:rPr>
                <w:sz w:val="22"/>
                <w:szCs w:val="22"/>
              </w:rPr>
              <w:t>Проведен капитальный ремонт объекта учреждений  культуры муниципальной собственности</w:t>
            </w:r>
          </w:p>
        </w:tc>
      </w:tr>
      <w:tr w:rsidR="00771D98" w:rsidRPr="00806BDB" w14:paraId="55E599FB"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6A7D4D82" w14:textId="77777777" w:rsidR="00771D98" w:rsidRPr="00806BDB" w:rsidRDefault="00771D98" w:rsidP="00771D98">
            <w:pPr>
              <w:jc w:val="center"/>
              <w:rPr>
                <w:sz w:val="22"/>
                <w:szCs w:val="22"/>
              </w:rPr>
            </w:pPr>
          </w:p>
        </w:tc>
        <w:tc>
          <w:tcPr>
            <w:tcW w:w="14163" w:type="dxa"/>
            <w:gridSpan w:val="3"/>
            <w:tcBorders>
              <w:top w:val="single" w:sz="4" w:space="0" w:color="auto"/>
              <w:left w:val="single" w:sz="4" w:space="0" w:color="auto"/>
              <w:bottom w:val="single" w:sz="4" w:space="0" w:color="auto"/>
              <w:right w:val="single" w:sz="4" w:space="0" w:color="auto"/>
            </w:tcBorders>
          </w:tcPr>
          <w:p w14:paraId="64135D0D" w14:textId="77777777" w:rsidR="00771D98" w:rsidRPr="00806BDB" w:rsidRDefault="00771D98" w:rsidP="00771D98">
            <w:pPr>
              <w:jc w:val="center"/>
              <w:rPr>
                <w:color w:val="000000"/>
                <w:sz w:val="22"/>
                <w:szCs w:val="22"/>
              </w:rPr>
            </w:pPr>
          </w:p>
        </w:tc>
      </w:tr>
      <w:tr w:rsidR="00771D98" w:rsidRPr="00806BDB" w14:paraId="6581343A"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ACB91DE" w14:textId="0231A5CE" w:rsidR="00771D98" w:rsidRPr="00806BDB" w:rsidRDefault="00771D98" w:rsidP="00771D98">
            <w:pPr>
              <w:jc w:val="center"/>
              <w:rPr>
                <w:sz w:val="22"/>
                <w:szCs w:val="22"/>
              </w:rPr>
            </w:pPr>
            <w:r w:rsidRPr="00806BDB">
              <w:rPr>
                <w:sz w:val="22"/>
                <w:szCs w:val="22"/>
              </w:rPr>
              <w:lastRenderedPageBreak/>
              <w:t>2.2.</w:t>
            </w:r>
          </w:p>
        </w:tc>
        <w:tc>
          <w:tcPr>
            <w:tcW w:w="14163" w:type="dxa"/>
            <w:gridSpan w:val="3"/>
            <w:tcBorders>
              <w:top w:val="single" w:sz="4" w:space="0" w:color="auto"/>
              <w:left w:val="single" w:sz="4" w:space="0" w:color="auto"/>
              <w:bottom w:val="single" w:sz="4" w:space="0" w:color="auto"/>
              <w:right w:val="single" w:sz="4" w:space="0" w:color="auto"/>
            </w:tcBorders>
          </w:tcPr>
          <w:p w14:paraId="5EA7C6C4" w14:textId="6B4B193C" w:rsidR="00771D98" w:rsidRPr="00806BDB" w:rsidRDefault="00B22C6D" w:rsidP="00771D98">
            <w:pPr>
              <w:jc w:val="center"/>
              <w:rPr>
                <w:sz w:val="22"/>
                <w:szCs w:val="22"/>
              </w:rPr>
            </w:pPr>
            <w:r w:rsidRPr="00806BDB">
              <w:rPr>
                <w:color w:val="000000"/>
                <w:sz w:val="22"/>
                <w:szCs w:val="22"/>
              </w:rPr>
              <w:t>Муниципальный проект</w:t>
            </w:r>
            <w:r w:rsidR="00771D98" w:rsidRPr="00806BDB">
              <w:rPr>
                <w:color w:val="000000"/>
                <w:sz w:val="22"/>
                <w:szCs w:val="22"/>
              </w:rPr>
              <w:t xml:space="preserve"> «Строительство (реконструкция) объектов культуры »</w:t>
            </w:r>
          </w:p>
        </w:tc>
      </w:tr>
      <w:tr w:rsidR="00771D98" w:rsidRPr="00806BDB" w14:paraId="29DB3837"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43D4561" w14:textId="7AB230C0"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5D9B598D" w14:textId="52402DE2" w:rsidR="00771D98" w:rsidRPr="00806BDB" w:rsidRDefault="00771D98" w:rsidP="00771D98">
            <w:pPr>
              <w:jc w:val="both"/>
              <w:rPr>
                <w:sz w:val="22"/>
                <w:szCs w:val="22"/>
              </w:rPr>
            </w:pPr>
            <w:r w:rsidRPr="00806BDB">
              <w:rPr>
                <w:sz w:val="22"/>
                <w:szCs w:val="22"/>
              </w:rPr>
              <w:t>Ответственный за реализацию МКУ «УКС»</w:t>
            </w:r>
            <w:r w:rsidR="004C03AC" w:rsidRPr="00806BDB">
              <w:rPr>
                <w:sz w:val="22"/>
                <w:szCs w:val="22"/>
              </w:rPr>
              <w:t>,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1B230749" w14:textId="0D74078C" w:rsidR="00771D98" w:rsidRPr="00806BDB" w:rsidRDefault="00771D98" w:rsidP="00771D98">
            <w:pPr>
              <w:jc w:val="both"/>
              <w:rPr>
                <w:sz w:val="22"/>
                <w:szCs w:val="22"/>
              </w:rPr>
            </w:pPr>
            <w:r w:rsidRPr="00806BDB">
              <w:rPr>
                <w:sz w:val="22"/>
                <w:szCs w:val="22"/>
              </w:rPr>
              <w:t>-</w:t>
            </w:r>
          </w:p>
        </w:tc>
      </w:tr>
      <w:tr w:rsidR="00771D98" w:rsidRPr="00806BDB" w14:paraId="03CB2134"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9612DB9" w14:textId="664E78B5" w:rsidR="00771D98" w:rsidRPr="00806BDB" w:rsidRDefault="00771D98" w:rsidP="00771D98">
            <w:pPr>
              <w:jc w:val="center"/>
              <w:rPr>
                <w:sz w:val="22"/>
                <w:szCs w:val="22"/>
              </w:rPr>
            </w:pPr>
            <w:r w:rsidRPr="00806BDB">
              <w:rPr>
                <w:sz w:val="22"/>
                <w:szCs w:val="22"/>
              </w:rPr>
              <w:t>2.2.1.</w:t>
            </w:r>
          </w:p>
        </w:tc>
        <w:tc>
          <w:tcPr>
            <w:tcW w:w="5374" w:type="dxa"/>
            <w:tcBorders>
              <w:top w:val="single" w:sz="4" w:space="0" w:color="auto"/>
              <w:left w:val="single" w:sz="4" w:space="0" w:color="auto"/>
              <w:bottom w:val="single" w:sz="4" w:space="0" w:color="auto"/>
              <w:right w:val="single" w:sz="4" w:space="0" w:color="auto"/>
            </w:tcBorders>
          </w:tcPr>
          <w:p w14:paraId="3023E3A8" w14:textId="5F349DFA" w:rsidR="00771D98" w:rsidRPr="00806BDB" w:rsidRDefault="00771D98" w:rsidP="00771D98">
            <w:pPr>
              <w:jc w:val="both"/>
              <w:rPr>
                <w:sz w:val="22"/>
                <w:szCs w:val="22"/>
              </w:rPr>
            </w:pPr>
            <w:r w:rsidRPr="00806BDB">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6BE16883" w14:textId="3155698D" w:rsidR="00771D98" w:rsidRPr="00806BDB" w:rsidRDefault="00041B7E" w:rsidP="00771D98">
            <w:pPr>
              <w:contextualSpacing/>
              <w:jc w:val="both"/>
              <w:rPr>
                <w:sz w:val="22"/>
                <w:szCs w:val="22"/>
              </w:rPr>
            </w:pPr>
            <w:r w:rsidRPr="00806BDB">
              <w:rPr>
                <w:sz w:val="22"/>
                <w:szCs w:val="22"/>
              </w:rPr>
              <w:t>Строительство (реконструкция)объектов</w:t>
            </w:r>
          </w:p>
        </w:tc>
        <w:tc>
          <w:tcPr>
            <w:tcW w:w="3969" w:type="dxa"/>
            <w:tcBorders>
              <w:top w:val="single" w:sz="4" w:space="0" w:color="auto"/>
              <w:left w:val="single" w:sz="4" w:space="0" w:color="auto"/>
              <w:bottom w:val="single" w:sz="4" w:space="0" w:color="auto"/>
              <w:right w:val="single" w:sz="4" w:space="0" w:color="auto"/>
            </w:tcBorders>
          </w:tcPr>
          <w:p w14:paraId="41736A8B" w14:textId="67ED3E63" w:rsidR="00771D98" w:rsidRPr="00806BDB" w:rsidRDefault="00771D98" w:rsidP="00771D98">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771D98" w:rsidRPr="00806BDB" w14:paraId="7EE9B0B9"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564C9C96" w14:textId="366DD0DE" w:rsidR="00771D98" w:rsidRPr="00806BDB" w:rsidRDefault="00771D98" w:rsidP="00771D98">
            <w:pPr>
              <w:jc w:val="center"/>
              <w:rPr>
                <w:sz w:val="22"/>
                <w:szCs w:val="22"/>
              </w:rPr>
            </w:pPr>
            <w:r w:rsidRPr="00806BDB">
              <w:rPr>
                <w:sz w:val="22"/>
                <w:szCs w:val="22"/>
              </w:rPr>
              <w:t>2.3.</w:t>
            </w:r>
          </w:p>
        </w:tc>
        <w:tc>
          <w:tcPr>
            <w:tcW w:w="14163" w:type="dxa"/>
            <w:gridSpan w:val="3"/>
            <w:tcBorders>
              <w:top w:val="single" w:sz="4" w:space="0" w:color="auto"/>
              <w:left w:val="single" w:sz="4" w:space="0" w:color="auto"/>
              <w:bottom w:val="single" w:sz="4" w:space="0" w:color="auto"/>
              <w:right w:val="single" w:sz="4" w:space="0" w:color="auto"/>
            </w:tcBorders>
          </w:tcPr>
          <w:p w14:paraId="1A7B1537" w14:textId="27DD358E" w:rsidR="00771D98" w:rsidRPr="00806BDB" w:rsidRDefault="00771D98" w:rsidP="00771D98">
            <w:pPr>
              <w:jc w:val="center"/>
              <w:rPr>
                <w:sz w:val="22"/>
                <w:szCs w:val="22"/>
              </w:rPr>
            </w:pPr>
            <w:r w:rsidRPr="00806BDB">
              <w:rPr>
                <w:color w:val="000000"/>
                <w:sz w:val="22"/>
                <w:szCs w:val="22"/>
              </w:rPr>
              <w:t>Комплекс процессных мероприятий «Капитальный и текущий ремонт объектов культуры»</w:t>
            </w:r>
          </w:p>
        </w:tc>
      </w:tr>
      <w:tr w:rsidR="00771D98" w:rsidRPr="00806BDB" w14:paraId="6BA6C4EE"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662DAFED"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01C307B8" w14:textId="2BA16EAA" w:rsidR="00771D98" w:rsidRPr="00806BDB" w:rsidRDefault="00771D98" w:rsidP="00771D98">
            <w:pPr>
              <w:jc w:val="both"/>
              <w:rPr>
                <w:sz w:val="22"/>
                <w:szCs w:val="22"/>
              </w:rPr>
            </w:pPr>
            <w:r w:rsidRPr="00806BDB">
              <w:rPr>
                <w:sz w:val="22"/>
                <w:szCs w:val="22"/>
              </w:rPr>
              <w:t>Ответственный за реализацию МКУ «УКС»</w:t>
            </w:r>
            <w:r w:rsidR="004C03AC" w:rsidRPr="00806BDB">
              <w:rPr>
                <w:sz w:val="22"/>
                <w:szCs w:val="22"/>
              </w:rPr>
              <w:t>,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0A72A814" w14:textId="41243F8A" w:rsidR="00771D98" w:rsidRPr="00806BDB" w:rsidRDefault="00771D98" w:rsidP="00771D98">
            <w:pPr>
              <w:jc w:val="both"/>
              <w:rPr>
                <w:sz w:val="22"/>
                <w:szCs w:val="22"/>
              </w:rPr>
            </w:pPr>
            <w:r w:rsidRPr="00806BDB">
              <w:rPr>
                <w:sz w:val="22"/>
                <w:szCs w:val="22"/>
              </w:rPr>
              <w:t>-</w:t>
            </w:r>
          </w:p>
        </w:tc>
      </w:tr>
      <w:tr w:rsidR="00771D98" w:rsidRPr="00806BDB" w14:paraId="5D438C49"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E30F47B" w14:textId="51CC46B4" w:rsidR="00771D98" w:rsidRPr="00806BDB" w:rsidRDefault="00771D98" w:rsidP="00771D98">
            <w:pPr>
              <w:jc w:val="center"/>
              <w:rPr>
                <w:sz w:val="22"/>
                <w:szCs w:val="22"/>
              </w:rPr>
            </w:pPr>
            <w:r w:rsidRPr="00806BDB">
              <w:rPr>
                <w:sz w:val="22"/>
                <w:szCs w:val="22"/>
              </w:rPr>
              <w:t>2.3.1.</w:t>
            </w:r>
          </w:p>
        </w:tc>
        <w:tc>
          <w:tcPr>
            <w:tcW w:w="5374" w:type="dxa"/>
            <w:tcBorders>
              <w:top w:val="single" w:sz="4" w:space="0" w:color="auto"/>
              <w:left w:val="single" w:sz="4" w:space="0" w:color="auto"/>
              <w:bottom w:val="single" w:sz="4" w:space="0" w:color="auto"/>
              <w:right w:val="single" w:sz="4" w:space="0" w:color="auto"/>
            </w:tcBorders>
          </w:tcPr>
          <w:p w14:paraId="071FB8C1" w14:textId="0808AA66" w:rsidR="00771D98" w:rsidRPr="00806BDB" w:rsidRDefault="00771D98" w:rsidP="00771D98">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66FF6737" w14:textId="1BDDB66C" w:rsidR="00771D98" w:rsidRPr="00806BDB" w:rsidRDefault="00771D98" w:rsidP="00771D98">
            <w:pPr>
              <w:contextualSpacing/>
              <w:jc w:val="both"/>
              <w:rPr>
                <w:sz w:val="22"/>
                <w:szCs w:val="22"/>
              </w:rPr>
            </w:pPr>
            <w:r w:rsidRPr="00806BDB">
              <w:rPr>
                <w:sz w:val="22"/>
                <w:szCs w:val="22"/>
              </w:rPr>
              <w:t>Проведен капитальный ремонт объектов учреждений культуры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6F2799C8" w14:textId="42E012BC" w:rsidR="00771D98" w:rsidRPr="00806BDB" w:rsidRDefault="00771D98" w:rsidP="00771D98">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771D98" w:rsidRPr="00806BDB" w14:paraId="357A0B61"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369A577" w14:textId="0D0B1296" w:rsidR="00771D98" w:rsidRPr="00806BDB" w:rsidRDefault="00771D98" w:rsidP="00771D98">
            <w:pPr>
              <w:jc w:val="center"/>
              <w:rPr>
                <w:sz w:val="22"/>
                <w:szCs w:val="22"/>
              </w:rPr>
            </w:pPr>
            <w:r w:rsidRPr="00806BDB">
              <w:rPr>
                <w:sz w:val="22"/>
                <w:szCs w:val="22"/>
              </w:rPr>
              <w:t>3.</w:t>
            </w:r>
          </w:p>
        </w:tc>
        <w:tc>
          <w:tcPr>
            <w:tcW w:w="14163" w:type="dxa"/>
            <w:gridSpan w:val="3"/>
            <w:tcBorders>
              <w:top w:val="single" w:sz="4" w:space="0" w:color="auto"/>
              <w:left w:val="single" w:sz="4" w:space="0" w:color="auto"/>
              <w:bottom w:val="single" w:sz="4" w:space="0" w:color="auto"/>
              <w:right w:val="single" w:sz="4" w:space="0" w:color="auto"/>
            </w:tcBorders>
          </w:tcPr>
          <w:p w14:paraId="377598F7" w14:textId="12E11C37" w:rsidR="00771D98" w:rsidRPr="00806BDB" w:rsidRDefault="00771D98" w:rsidP="00771D98">
            <w:pPr>
              <w:jc w:val="center"/>
              <w:rPr>
                <w:sz w:val="22"/>
                <w:szCs w:val="22"/>
              </w:rPr>
            </w:pPr>
            <w:r w:rsidRPr="00806BDB">
              <w:rPr>
                <w:sz w:val="22"/>
                <w:szCs w:val="22"/>
              </w:rPr>
              <w:t>Подпрограмма «</w:t>
            </w:r>
            <w:r w:rsidRPr="00806BDB">
              <w:rPr>
                <w:iCs/>
                <w:color w:val="000000"/>
                <w:sz w:val="22"/>
                <w:szCs w:val="22"/>
              </w:rPr>
              <w:t>Строительство (реконструкция), капитальный и текущий ремонт объектов физической  культуры и спорта»</w:t>
            </w:r>
          </w:p>
        </w:tc>
      </w:tr>
      <w:tr w:rsidR="00771D98" w:rsidRPr="00806BDB" w14:paraId="578AEC4F"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C2199E4" w14:textId="5BDC50EA" w:rsidR="00771D98" w:rsidRPr="00806BDB" w:rsidRDefault="00771D98" w:rsidP="00771D98">
            <w:pPr>
              <w:jc w:val="center"/>
              <w:rPr>
                <w:sz w:val="22"/>
                <w:szCs w:val="22"/>
              </w:rPr>
            </w:pPr>
            <w:r w:rsidRPr="00806BDB">
              <w:rPr>
                <w:sz w:val="22"/>
                <w:szCs w:val="22"/>
              </w:rPr>
              <w:t>3.1.</w:t>
            </w:r>
          </w:p>
        </w:tc>
        <w:tc>
          <w:tcPr>
            <w:tcW w:w="14163" w:type="dxa"/>
            <w:gridSpan w:val="3"/>
            <w:tcBorders>
              <w:top w:val="single" w:sz="4" w:space="0" w:color="auto"/>
              <w:left w:val="single" w:sz="4" w:space="0" w:color="auto"/>
              <w:bottom w:val="single" w:sz="4" w:space="0" w:color="auto"/>
              <w:right w:val="single" w:sz="4" w:space="0" w:color="auto"/>
            </w:tcBorders>
          </w:tcPr>
          <w:p w14:paraId="4E6D70BD" w14:textId="26E923C0" w:rsidR="00771D98" w:rsidRPr="00806BDB" w:rsidRDefault="00B22C6D" w:rsidP="00771D98">
            <w:pPr>
              <w:jc w:val="center"/>
              <w:rPr>
                <w:sz w:val="22"/>
                <w:szCs w:val="22"/>
              </w:rPr>
            </w:pPr>
            <w:r w:rsidRPr="00806BDB">
              <w:rPr>
                <w:color w:val="000000"/>
                <w:sz w:val="22"/>
                <w:szCs w:val="22"/>
              </w:rPr>
              <w:t>Муниципальный проект</w:t>
            </w:r>
            <w:r w:rsidR="00771D98" w:rsidRPr="00806BDB">
              <w:rPr>
                <w:color w:val="000000"/>
                <w:sz w:val="22"/>
                <w:szCs w:val="22"/>
              </w:rPr>
              <w:t xml:space="preserve"> «Строительство (реконструкция) объектов </w:t>
            </w:r>
            <w:r w:rsidR="00771D98" w:rsidRPr="00806BDB">
              <w:rPr>
                <w:iCs/>
                <w:color w:val="000000"/>
                <w:sz w:val="22"/>
                <w:szCs w:val="22"/>
              </w:rPr>
              <w:t>физической  культуры и спорта</w:t>
            </w:r>
            <w:r w:rsidR="00771D98" w:rsidRPr="00806BDB">
              <w:rPr>
                <w:color w:val="000000"/>
                <w:sz w:val="22"/>
                <w:szCs w:val="22"/>
              </w:rPr>
              <w:t xml:space="preserve"> »</w:t>
            </w:r>
          </w:p>
        </w:tc>
      </w:tr>
      <w:tr w:rsidR="00771D98" w:rsidRPr="00806BDB" w14:paraId="6E241CB5"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79870E3"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7E2F744D" w14:textId="7B5DA853" w:rsidR="00771D98" w:rsidRPr="00806BDB" w:rsidRDefault="00771D98" w:rsidP="00771D98">
            <w:pPr>
              <w:jc w:val="both"/>
              <w:rPr>
                <w:sz w:val="22"/>
                <w:szCs w:val="22"/>
              </w:rPr>
            </w:pPr>
            <w:r w:rsidRPr="00806BDB">
              <w:rPr>
                <w:sz w:val="22"/>
                <w:szCs w:val="22"/>
              </w:rPr>
              <w:t>Ответственный за реализацию МКУ «УКС»</w:t>
            </w:r>
            <w:r w:rsidR="004C03AC" w:rsidRPr="00806BDB">
              <w:rPr>
                <w:sz w:val="22"/>
                <w:szCs w:val="22"/>
              </w:rPr>
              <w:t>,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3DFB5622" w14:textId="2296ACC9" w:rsidR="00771D98" w:rsidRPr="00806BDB" w:rsidRDefault="00771D98" w:rsidP="00771D98">
            <w:pPr>
              <w:jc w:val="both"/>
              <w:rPr>
                <w:sz w:val="22"/>
                <w:szCs w:val="22"/>
              </w:rPr>
            </w:pPr>
            <w:r w:rsidRPr="00806BDB">
              <w:rPr>
                <w:sz w:val="22"/>
                <w:szCs w:val="22"/>
              </w:rPr>
              <w:t>-</w:t>
            </w:r>
          </w:p>
        </w:tc>
      </w:tr>
      <w:tr w:rsidR="00771D98" w:rsidRPr="00806BDB" w14:paraId="0A8DCD7A"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79484F0" w14:textId="5166D0E8" w:rsidR="00771D98" w:rsidRPr="00806BDB" w:rsidRDefault="00771D98" w:rsidP="00771D98">
            <w:pPr>
              <w:jc w:val="center"/>
              <w:rPr>
                <w:sz w:val="22"/>
                <w:szCs w:val="22"/>
              </w:rPr>
            </w:pPr>
            <w:r w:rsidRPr="00806BDB">
              <w:rPr>
                <w:sz w:val="22"/>
                <w:szCs w:val="22"/>
              </w:rPr>
              <w:t>3.1.1</w:t>
            </w:r>
          </w:p>
        </w:tc>
        <w:tc>
          <w:tcPr>
            <w:tcW w:w="5374" w:type="dxa"/>
            <w:tcBorders>
              <w:top w:val="single" w:sz="4" w:space="0" w:color="auto"/>
              <w:left w:val="single" w:sz="4" w:space="0" w:color="auto"/>
              <w:bottom w:val="single" w:sz="4" w:space="0" w:color="auto"/>
              <w:right w:val="single" w:sz="4" w:space="0" w:color="auto"/>
            </w:tcBorders>
          </w:tcPr>
          <w:p w14:paraId="67BCADA6" w14:textId="11B3038D" w:rsidR="00771D98" w:rsidRPr="00806BDB" w:rsidRDefault="00771D98" w:rsidP="00771D98">
            <w:pPr>
              <w:jc w:val="both"/>
              <w:rPr>
                <w:sz w:val="22"/>
                <w:szCs w:val="22"/>
              </w:rPr>
            </w:pPr>
            <w:r w:rsidRPr="00806BDB">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4C5E9790" w14:textId="2D102C8D" w:rsidR="00771D98" w:rsidRPr="00806BDB" w:rsidRDefault="00041B7E" w:rsidP="00771D98">
            <w:pPr>
              <w:contextualSpacing/>
              <w:jc w:val="both"/>
              <w:rPr>
                <w:sz w:val="22"/>
                <w:szCs w:val="22"/>
              </w:rPr>
            </w:pPr>
            <w:r w:rsidRPr="00806BDB">
              <w:rPr>
                <w:sz w:val="22"/>
                <w:szCs w:val="22"/>
              </w:rPr>
              <w:t>Строительство (реконструкция)объектов</w:t>
            </w:r>
          </w:p>
        </w:tc>
        <w:tc>
          <w:tcPr>
            <w:tcW w:w="3969" w:type="dxa"/>
            <w:tcBorders>
              <w:top w:val="single" w:sz="4" w:space="0" w:color="auto"/>
              <w:left w:val="single" w:sz="4" w:space="0" w:color="auto"/>
              <w:bottom w:val="single" w:sz="4" w:space="0" w:color="auto"/>
              <w:right w:val="single" w:sz="4" w:space="0" w:color="auto"/>
            </w:tcBorders>
          </w:tcPr>
          <w:p w14:paraId="63E95C7B" w14:textId="5D931B73" w:rsidR="00771D98" w:rsidRPr="00806BDB" w:rsidRDefault="00771D98" w:rsidP="00771D98">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771D98" w:rsidRPr="00806BDB" w14:paraId="75C7388E"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7D107F48" w14:textId="3491AC10" w:rsidR="00771D98" w:rsidRPr="00806BDB" w:rsidRDefault="00771D98" w:rsidP="00771D98">
            <w:pPr>
              <w:jc w:val="center"/>
              <w:rPr>
                <w:sz w:val="22"/>
                <w:szCs w:val="22"/>
              </w:rPr>
            </w:pPr>
            <w:r w:rsidRPr="00806BDB">
              <w:rPr>
                <w:sz w:val="22"/>
                <w:szCs w:val="22"/>
              </w:rPr>
              <w:t>3.2.</w:t>
            </w:r>
          </w:p>
        </w:tc>
        <w:tc>
          <w:tcPr>
            <w:tcW w:w="14163" w:type="dxa"/>
            <w:gridSpan w:val="3"/>
            <w:tcBorders>
              <w:top w:val="single" w:sz="4" w:space="0" w:color="auto"/>
              <w:left w:val="single" w:sz="4" w:space="0" w:color="auto"/>
              <w:bottom w:val="single" w:sz="4" w:space="0" w:color="auto"/>
              <w:right w:val="single" w:sz="4" w:space="0" w:color="auto"/>
            </w:tcBorders>
          </w:tcPr>
          <w:p w14:paraId="44A47FCA" w14:textId="00BBE601" w:rsidR="00771D98" w:rsidRPr="00806BDB" w:rsidRDefault="00771D98" w:rsidP="00771D98">
            <w:pPr>
              <w:jc w:val="center"/>
              <w:rPr>
                <w:sz w:val="22"/>
                <w:szCs w:val="22"/>
              </w:rPr>
            </w:pPr>
            <w:r w:rsidRPr="00806BDB">
              <w:rPr>
                <w:color w:val="000000"/>
                <w:sz w:val="22"/>
                <w:szCs w:val="22"/>
              </w:rPr>
              <w:t xml:space="preserve">Комплекс процессных мероприятий «Капитальный и текущий ремонт объектов </w:t>
            </w:r>
            <w:r w:rsidRPr="00806BDB">
              <w:rPr>
                <w:iCs/>
                <w:color w:val="000000"/>
                <w:sz w:val="22"/>
                <w:szCs w:val="22"/>
              </w:rPr>
              <w:t>физической  культуры и спорта</w:t>
            </w:r>
            <w:r w:rsidRPr="00806BDB">
              <w:rPr>
                <w:color w:val="000000"/>
                <w:sz w:val="22"/>
                <w:szCs w:val="22"/>
              </w:rPr>
              <w:t>»</w:t>
            </w:r>
          </w:p>
        </w:tc>
      </w:tr>
      <w:tr w:rsidR="00771D98" w:rsidRPr="00806BDB" w14:paraId="46B1D8FA"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DDA4364" w14:textId="257A71ED"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09580B01" w14:textId="412AF79B" w:rsidR="00771D98" w:rsidRPr="00806BDB" w:rsidRDefault="00771D98" w:rsidP="00771D98">
            <w:pPr>
              <w:jc w:val="both"/>
              <w:rPr>
                <w:sz w:val="22"/>
                <w:szCs w:val="22"/>
              </w:rPr>
            </w:pPr>
            <w:r w:rsidRPr="00806BDB">
              <w:rPr>
                <w:sz w:val="22"/>
                <w:szCs w:val="22"/>
              </w:rPr>
              <w:t>Ответственный за реализацию МКУ «УКС»</w:t>
            </w:r>
            <w:r w:rsidR="004C03AC" w:rsidRPr="00806BDB">
              <w:rPr>
                <w:sz w:val="22"/>
                <w:szCs w:val="22"/>
              </w:rPr>
              <w:t>,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6211247E" w14:textId="385E4CFA" w:rsidR="00771D98" w:rsidRPr="00806BDB" w:rsidRDefault="00771D98" w:rsidP="00771D98">
            <w:pPr>
              <w:jc w:val="both"/>
              <w:rPr>
                <w:sz w:val="22"/>
                <w:szCs w:val="22"/>
              </w:rPr>
            </w:pPr>
            <w:r w:rsidRPr="00806BDB">
              <w:rPr>
                <w:sz w:val="22"/>
                <w:szCs w:val="22"/>
              </w:rPr>
              <w:t>-</w:t>
            </w:r>
          </w:p>
        </w:tc>
      </w:tr>
      <w:tr w:rsidR="00771D98" w:rsidRPr="00806BDB" w14:paraId="6B03CE98"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9FAA182" w14:textId="30AE9322" w:rsidR="00771D98" w:rsidRPr="00806BDB" w:rsidRDefault="00771D98" w:rsidP="00771D98">
            <w:pPr>
              <w:jc w:val="center"/>
              <w:rPr>
                <w:sz w:val="22"/>
                <w:szCs w:val="22"/>
              </w:rPr>
            </w:pPr>
            <w:r w:rsidRPr="00806BDB">
              <w:rPr>
                <w:sz w:val="22"/>
                <w:szCs w:val="22"/>
              </w:rPr>
              <w:t>3.2.1</w:t>
            </w:r>
          </w:p>
        </w:tc>
        <w:tc>
          <w:tcPr>
            <w:tcW w:w="5374" w:type="dxa"/>
            <w:tcBorders>
              <w:top w:val="single" w:sz="4" w:space="0" w:color="auto"/>
              <w:left w:val="single" w:sz="4" w:space="0" w:color="auto"/>
              <w:bottom w:val="single" w:sz="4" w:space="0" w:color="auto"/>
              <w:right w:val="single" w:sz="4" w:space="0" w:color="auto"/>
            </w:tcBorders>
          </w:tcPr>
          <w:p w14:paraId="2F12CC5F" w14:textId="350D4CC6" w:rsidR="00771D98" w:rsidRPr="00806BDB" w:rsidRDefault="00771D98" w:rsidP="00771D98">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7F3731AC" w14:textId="30DC08DA" w:rsidR="00771D98" w:rsidRPr="00806BDB" w:rsidRDefault="00771D98" w:rsidP="00771D98">
            <w:pPr>
              <w:contextualSpacing/>
              <w:jc w:val="both"/>
              <w:rPr>
                <w:sz w:val="22"/>
                <w:szCs w:val="22"/>
              </w:rPr>
            </w:pPr>
            <w:r w:rsidRPr="00806BDB">
              <w:rPr>
                <w:sz w:val="22"/>
                <w:szCs w:val="22"/>
              </w:rPr>
              <w:t>Проведен капитальный ремонт объектов учреждений спорта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03799989" w14:textId="26F7AD3D" w:rsidR="00771D98" w:rsidRPr="00806BDB" w:rsidRDefault="00771D98" w:rsidP="00771D98">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771D98" w:rsidRPr="00806BDB" w14:paraId="276E06AC"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38180087" w14:textId="62E06B38" w:rsidR="00771D98" w:rsidRPr="00806BDB" w:rsidRDefault="00771D98" w:rsidP="00771D98">
            <w:pPr>
              <w:jc w:val="center"/>
              <w:rPr>
                <w:sz w:val="22"/>
                <w:szCs w:val="22"/>
              </w:rPr>
            </w:pPr>
            <w:r w:rsidRPr="00806BDB">
              <w:rPr>
                <w:sz w:val="22"/>
                <w:szCs w:val="22"/>
              </w:rPr>
              <w:t>4.</w:t>
            </w:r>
          </w:p>
        </w:tc>
        <w:tc>
          <w:tcPr>
            <w:tcW w:w="14163" w:type="dxa"/>
            <w:gridSpan w:val="3"/>
            <w:tcBorders>
              <w:top w:val="single" w:sz="4" w:space="0" w:color="auto"/>
              <w:left w:val="single" w:sz="4" w:space="0" w:color="auto"/>
              <w:bottom w:val="single" w:sz="4" w:space="0" w:color="auto"/>
              <w:right w:val="single" w:sz="4" w:space="0" w:color="auto"/>
            </w:tcBorders>
          </w:tcPr>
          <w:p w14:paraId="079CDA44" w14:textId="1CA683DD" w:rsidR="00771D98" w:rsidRPr="00806BDB" w:rsidRDefault="00771D98" w:rsidP="00771D98">
            <w:pPr>
              <w:jc w:val="center"/>
              <w:rPr>
                <w:sz w:val="22"/>
                <w:szCs w:val="22"/>
              </w:rPr>
            </w:pPr>
            <w:r w:rsidRPr="00806BDB">
              <w:rPr>
                <w:sz w:val="22"/>
                <w:szCs w:val="22"/>
              </w:rPr>
              <w:t>Подпрограмма</w:t>
            </w:r>
            <w:r w:rsidRPr="00806BDB">
              <w:rPr>
                <w:color w:val="000000"/>
                <w:sz w:val="22"/>
                <w:szCs w:val="22"/>
              </w:rPr>
              <w:t xml:space="preserve"> «Строительство (реконструкция), капитальный и текущий ремонт объектов административного назначения»</w:t>
            </w:r>
          </w:p>
        </w:tc>
      </w:tr>
      <w:tr w:rsidR="00771D98" w:rsidRPr="00806BDB" w14:paraId="6D242BF4"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302AF27" w14:textId="7624440E" w:rsidR="00771D98" w:rsidRPr="00806BDB" w:rsidRDefault="00771D98" w:rsidP="00771D98">
            <w:pPr>
              <w:jc w:val="center"/>
              <w:rPr>
                <w:sz w:val="22"/>
                <w:szCs w:val="22"/>
              </w:rPr>
            </w:pPr>
            <w:r w:rsidRPr="00806BDB">
              <w:rPr>
                <w:sz w:val="22"/>
                <w:szCs w:val="22"/>
              </w:rPr>
              <w:t>4.1.</w:t>
            </w:r>
          </w:p>
        </w:tc>
        <w:tc>
          <w:tcPr>
            <w:tcW w:w="14163" w:type="dxa"/>
            <w:gridSpan w:val="3"/>
            <w:tcBorders>
              <w:top w:val="single" w:sz="4" w:space="0" w:color="auto"/>
              <w:left w:val="single" w:sz="4" w:space="0" w:color="auto"/>
              <w:bottom w:val="single" w:sz="4" w:space="0" w:color="auto"/>
              <w:right w:val="single" w:sz="4" w:space="0" w:color="auto"/>
            </w:tcBorders>
          </w:tcPr>
          <w:p w14:paraId="6CD2C6DE" w14:textId="6303AD2A" w:rsidR="00771D98" w:rsidRPr="00806BDB" w:rsidRDefault="00B22C6D" w:rsidP="00771D98">
            <w:pPr>
              <w:jc w:val="center"/>
              <w:rPr>
                <w:sz w:val="22"/>
                <w:szCs w:val="22"/>
              </w:rPr>
            </w:pPr>
            <w:r w:rsidRPr="00806BDB">
              <w:rPr>
                <w:color w:val="000000"/>
                <w:sz w:val="22"/>
                <w:szCs w:val="22"/>
              </w:rPr>
              <w:t xml:space="preserve">Муниципальный проект </w:t>
            </w:r>
            <w:r w:rsidR="00771D98" w:rsidRPr="00806BDB">
              <w:rPr>
                <w:color w:val="000000"/>
                <w:sz w:val="22"/>
                <w:szCs w:val="22"/>
              </w:rPr>
              <w:t>«Строительство (реконструкция) объектов административного назначения»</w:t>
            </w:r>
          </w:p>
        </w:tc>
      </w:tr>
      <w:tr w:rsidR="00771D98" w:rsidRPr="00806BDB" w14:paraId="6C903D00"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1FB732D8"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52263E0B" w14:textId="2ECDBE4A" w:rsidR="00771D98" w:rsidRPr="00806BDB" w:rsidRDefault="00771D98" w:rsidP="005657C3">
            <w:pPr>
              <w:widowControl w:val="0"/>
              <w:autoSpaceDE w:val="0"/>
              <w:autoSpaceDN w:val="0"/>
              <w:adjustRightInd w:val="0"/>
              <w:jc w:val="both"/>
              <w:rPr>
                <w:sz w:val="22"/>
                <w:szCs w:val="22"/>
              </w:rPr>
            </w:pPr>
            <w:r w:rsidRPr="00806BDB">
              <w:rPr>
                <w:sz w:val="22"/>
                <w:szCs w:val="22"/>
              </w:rPr>
              <w:t>Ответственный за реализацию МКУ «УКС»</w:t>
            </w:r>
            <w:r w:rsidR="004C03AC" w:rsidRPr="00806BDB">
              <w:rPr>
                <w:sz w:val="22"/>
                <w:szCs w:val="22"/>
              </w:rPr>
              <w:t>, управление экологии, природопользования, земельных ресурсов, по жилищным вопросам и муниципальной собственности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135CDCD3" w14:textId="741A3072" w:rsidR="00771D98" w:rsidRPr="00806BDB" w:rsidRDefault="00771D98" w:rsidP="00771D98">
            <w:pPr>
              <w:jc w:val="both"/>
              <w:rPr>
                <w:sz w:val="22"/>
                <w:szCs w:val="22"/>
              </w:rPr>
            </w:pPr>
            <w:r w:rsidRPr="00806BDB">
              <w:rPr>
                <w:sz w:val="22"/>
                <w:szCs w:val="22"/>
              </w:rPr>
              <w:t>-</w:t>
            </w:r>
          </w:p>
        </w:tc>
      </w:tr>
      <w:tr w:rsidR="00771D98" w:rsidRPr="00806BDB" w14:paraId="69999874"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3D69FF58" w14:textId="6775B9C3" w:rsidR="00771D98" w:rsidRPr="00806BDB" w:rsidRDefault="00771D98" w:rsidP="00771D98">
            <w:pPr>
              <w:jc w:val="center"/>
              <w:rPr>
                <w:sz w:val="22"/>
                <w:szCs w:val="22"/>
              </w:rPr>
            </w:pPr>
            <w:r w:rsidRPr="00806BDB">
              <w:rPr>
                <w:sz w:val="22"/>
                <w:szCs w:val="22"/>
              </w:rPr>
              <w:t>4.1.1.</w:t>
            </w:r>
          </w:p>
        </w:tc>
        <w:tc>
          <w:tcPr>
            <w:tcW w:w="5374" w:type="dxa"/>
            <w:tcBorders>
              <w:top w:val="single" w:sz="4" w:space="0" w:color="auto"/>
              <w:left w:val="single" w:sz="4" w:space="0" w:color="auto"/>
              <w:bottom w:val="single" w:sz="4" w:space="0" w:color="auto"/>
              <w:right w:val="single" w:sz="4" w:space="0" w:color="auto"/>
            </w:tcBorders>
          </w:tcPr>
          <w:p w14:paraId="26759CDA" w14:textId="0C4BBF97" w:rsidR="00771D98" w:rsidRPr="00806BDB" w:rsidRDefault="00771D98" w:rsidP="00771D98">
            <w:pPr>
              <w:jc w:val="both"/>
              <w:rPr>
                <w:sz w:val="22"/>
                <w:szCs w:val="22"/>
              </w:rPr>
            </w:pPr>
            <w:r w:rsidRPr="00806BDB">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090F0E6C" w14:textId="6089E24E" w:rsidR="00771D98" w:rsidRPr="00806BDB" w:rsidRDefault="00041B7E" w:rsidP="00041B7E">
            <w:pPr>
              <w:contextualSpacing/>
              <w:jc w:val="both"/>
              <w:rPr>
                <w:sz w:val="22"/>
                <w:szCs w:val="22"/>
              </w:rPr>
            </w:pPr>
            <w:r w:rsidRPr="00806BDB">
              <w:rPr>
                <w:sz w:val="22"/>
                <w:szCs w:val="22"/>
              </w:rPr>
              <w:t>С</w:t>
            </w:r>
            <w:r w:rsidR="00771D98" w:rsidRPr="00806BDB">
              <w:rPr>
                <w:sz w:val="22"/>
                <w:szCs w:val="22"/>
              </w:rPr>
              <w:t>троительство</w:t>
            </w:r>
            <w:r w:rsidRPr="00806BDB">
              <w:rPr>
                <w:sz w:val="22"/>
                <w:szCs w:val="22"/>
              </w:rPr>
              <w:t xml:space="preserve"> (реконструкция)</w:t>
            </w:r>
            <w:r w:rsidR="00771D98" w:rsidRPr="00806BDB">
              <w:rPr>
                <w:sz w:val="22"/>
                <w:szCs w:val="22"/>
              </w:rPr>
              <w:t xml:space="preserve"> объектов </w:t>
            </w:r>
          </w:p>
        </w:tc>
        <w:tc>
          <w:tcPr>
            <w:tcW w:w="3969" w:type="dxa"/>
            <w:tcBorders>
              <w:top w:val="single" w:sz="4" w:space="0" w:color="auto"/>
              <w:left w:val="single" w:sz="4" w:space="0" w:color="auto"/>
              <w:bottom w:val="single" w:sz="4" w:space="0" w:color="auto"/>
              <w:right w:val="single" w:sz="4" w:space="0" w:color="auto"/>
            </w:tcBorders>
          </w:tcPr>
          <w:p w14:paraId="21A8F3B1" w14:textId="49648F3E" w:rsidR="00771D98" w:rsidRPr="00806BDB" w:rsidRDefault="00771D98" w:rsidP="00771D98">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771D98" w:rsidRPr="00806BDB" w14:paraId="39C147CA"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D46EABE" w14:textId="3B55C6BC" w:rsidR="00771D98" w:rsidRPr="00806BDB" w:rsidRDefault="00771D98" w:rsidP="00771D98">
            <w:pPr>
              <w:jc w:val="center"/>
              <w:rPr>
                <w:sz w:val="22"/>
                <w:szCs w:val="22"/>
              </w:rPr>
            </w:pPr>
            <w:r w:rsidRPr="00806BDB">
              <w:rPr>
                <w:sz w:val="22"/>
                <w:szCs w:val="22"/>
              </w:rPr>
              <w:t>4.2.</w:t>
            </w:r>
          </w:p>
        </w:tc>
        <w:tc>
          <w:tcPr>
            <w:tcW w:w="14163" w:type="dxa"/>
            <w:gridSpan w:val="3"/>
            <w:tcBorders>
              <w:top w:val="single" w:sz="4" w:space="0" w:color="auto"/>
              <w:left w:val="single" w:sz="4" w:space="0" w:color="auto"/>
              <w:bottom w:val="single" w:sz="4" w:space="0" w:color="auto"/>
              <w:right w:val="single" w:sz="4" w:space="0" w:color="auto"/>
            </w:tcBorders>
          </w:tcPr>
          <w:p w14:paraId="3A1E5C22" w14:textId="5F534E49" w:rsidR="00771D98" w:rsidRPr="00806BDB" w:rsidRDefault="00771D98" w:rsidP="00771D98">
            <w:pPr>
              <w:jc w:val="center"/>
              <w:rPr>
                <w:sz w:val="22"/>
                <w:szCs w:val="22"/>
              </w:rPr>
            </w:pPr>
            <w:r w:rsidRPr="00806BDB">
              <w:rPr>
                <w:color w:val="000000"/>
                <w:sz w:val="22"/>
                <w:szCs w:val="22"/>
              </w:rPr>
              <w:t>Комплекс процессных мероприятий «Капитальный и текущий ремонт объектов административного назначения»</w:t>
            </w:r>
          </w:p>
        </w:tc>
      </w:tr>
      <w:tr w:rsidR="00771D98" w:rsidRPr="00806BDB" w14:paraId="20DB6E51"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6C36941A"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20666B92" w14:textId="14398BF2" w:rsidR="004C03AC" w:rsidRPr="00806BDB" w:rsidRDefault="00771D98" w:rsidP="004C03AC">
            <w:pPr>
              <w:widowControl w:val="0"/>
              <w:autoSpaceDE w:val="0"/>
              <w:autoSpaceDN w:val="0"/>
              <w:adjustRightInd w:val="0"/>
              <w:jc w:val="both"/>
              <w:rPr>
                <w:sz w:val="22"/>
                <w:szCs w:val="22"/>
              </w:rPr>
            </w:pPr>
            <w:r w:rsidRPr="00806BDB">
              <w:rPr>
                <w:sz w:val="22"/>
                <w:szCs w:val="22"/>
              </w:rPr>
              <w:t>Ответственный за реализацию МКУ «УКС»</w:t>
            </w:r>
            <w:r w:rsidR="004C03AC" w:rsidRPr="00806BDB">
              <w:rPr>
                <w:sz w:val="22"/>
                <w:szCs w:val="22"/>
              </w:rPr>
              <w:t xml:space="preserve">, управление экологии, природопользования, земельных </w:t>
            </w:r>
            <w:r w:rsidR="004C03AC" w:rsidRPr="00806BDB">
              <w:rPr>
                <w:sz w:val="22"/>
                <w:szCs w:val="22"/>
              </w:rPr>
              <w:lastRenderedPageBreak/>
              <w:t>ресурсов, по жилищным вопросам и муниципальной собственности администрации района</w:t>
            </w:r>
          </w:p>
          <w:p w14:paraId="04DC8B9B" w14:textId="711A7E26" w:rsidR="00771D98" w:rsidRPr="00806BDB" w:rsidRDefault="00771D98" w:rsidP="00771D98">
            <w:pPr>
              <w:jc w:val="both"/>
              <w:rPr>
                <w:sz w:val="22"/>
                <w:szCs w:val="22"/>
              </w:rPr>
            </w:pPr>
          </w:p>
        </w:tc>
        <w:tc>
          <w:tcPr>
            <w:tcW w:w="8789" w:type="dxa"/>
            <w:gridSpan w:val="2"/>
            <w:tcBorders>
              <w:top w:val="single" w:sz="4" w:space="0" w:color="auto"/>
              <w:left w:val="single" w:sz="4" w:space="0" w:color="auto"/>
              <w:bottom w:val="single" w:sz="4" w:space="0" w:color="auto"/>
              <w:right w:val="single" w:sz="4" w:space="0" w:color="auto"/>
            </w:tcBorders>
          </w:tcPr>
          <w:p w14:paraId="24E92FCC" w14:textId="01F644EB" w:rsidR="00771D98" w:rsidRPr="00806BDB" w:rsidRDefault="00771D98" w:rsidP="00771D98">
            <w:pPr>
              <w:jc w:val="both"/>
              <w:rPr>
                <w:sz w:val="22"/>
                <w:szCs w:val="22"/>
              </w:rPr>
            </w:pPr>
            <w:r w:rsidRPr="00806BDB">
              <w:rPr>
                <w:sz w:val="22"/>
                <w:szCs w:val="22"/>
              </w:rPr>
              <w:lastRenderedPageBreak/>
              <w:t>-</w:t>
            </w:r>
          </w:p>
        </w:tc>
      </w:tr>
      <w:tr w:rsidR="00771D98" w:rsidRPr="00806BDB" w14:paraId="193E647B"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786E7AC" w14:textId="30081CAB" w:rsidR="00771D98" w:rsidRPr="00806BDB" w:rsidRDefault="00771D98" w:rsidP="00771D98">
            <w:pPr>
              <w:jc w:val="center"/>
              <w:rPr>
                <w:sz w:val="22"/>
                <w:szCs w:val="22"/>
              </w:rPr>
            </w:pPr>
            <w:r w:rsidRPr="00806BDB">
              <w:rPr>
                <w:sz w:val="22"/>
                <w:szCs w:val="22"/>
              </w:rPr>
              <w:t>4.2.1.</w:t>
            </w:r>
          </w:p>
        </w:tc>
        <w:tc>
          <w:tcPr>
            <w:tcW w:w="5374" w:type="dxa"/>
            <w:tcBorders>
              <w:top w:val="single" w:sz="4" w:space="0" w:color="auto"/>
              <w:left w:val="single" w:sz="4" w:space="0" w:color="auto"/>
              <w:bottom w:val="single" w:sz="4" w:space="0" w:color="auto"/>
              <w:right w:val="single" w:sz="4" w:space="0" w:color="auto"/>
            </w:tcBorders>
          </w:tcPr>
          <w:p w14:paraId="1D727CA4" w14:textId="2D7BF8D1" w:rsidR="00771D98" w:rsidRPr="00806BDB" w:rsidRDefault="00771D98" w:rsidP="00771D98">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4C245A2C" w14:textId="1D85FCAC" w:rsidR="00771D98" w:rsidRPr="00806BDB" w:rsidRDefault="00771D98" w:rsidP="00771D98">
            <w:pPr>
              <w:contextualSpacing/>
              <w:jc w:val="both"/>
              <w:rPr>
                <w:sz w:val="22"/>
                <w:szCs w:val="22"/>
              </w:rPr>
            </w:pPr>
            <w:r w:rsidRPr="00806BDB">
              <w:rPr>
                <w:sz w:val="22"/>
                <w:szCs w:val="22"/>
              </w:rPr>
              <w:t xml:space="preserve">Проведен капитальный ремонт объектов организаций  </w:t>
            </w:r>
            <w:r w:rsidRPr="00806BDB">
              <w:rPr>
                <w:color w:val="000000"/>
                <w:sz w:val="22"/>
                <w:szCs w:val="22"/>
              </w:rPr>
              <w:t>административного назначения</w:t>
            </w:r>
            <w:r w:rsidRPr="00806BDB">
              <w:rPr>
                <w:sz w:val="22"/>
                <w:szCs w:val="22"/>
              </w:rPr>
              <w:t xml:space="preserve">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29A42579" w14:textId="5838CE67" w:rsidR="00771D98" w:rsidRPr="00806BDB" w:rsidRDefault="00771D98" w:rsidP="00771D98">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771D98" w:rsidRPr="00806BDB" w14:paraId="6E5D7B3F"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9A18E24" w14:textId="137E6981" w:rsidR="00771D98" w:rsidRPr="00806BDB" w:rsidRDefault="00771D98" w:rsidP="00771D98">
            <w:pPr>
              <w:jc w:val="center"/>
              <w:rPr>
                <w:sz w:val="22"/>
                <w:szCs w:val="22"/>
              </w:rPr>
            </w:pPr>
            <w:r w:rsidRPr="00806BDB">
              <w:rPr>
                <w:sz w:val="22"/>
                <w:szCs w:val="22"/>
              </w:rPr>
              <w:t>5.</w:t>
            </w:r>
          </w:p>
        </w:tc>
        <w:tc>
          <w:tcPr>
            <w:tcW w:w="14163" w:type="dxa"/>
            <w:gridSpan w:val="3"/>
            <w:tcBorders>
              <w:top w:val="single" w:sz="4" w:space="0" w:color="auto"/>
              <w:left w:val="single" w:sz="4" w:space="0" w:color="auto"/>
              <w:bottom w:val="single" w:sz="4" w:space="0" w:color="auto"/>
              <w:right w:val="single" w:sz="4" w:space="0" w:color="auto"/>
            </w:tcBorders>
          </w:tcPr>
          <w:p w14:paraId="19D3D34A" w14:textId="71390C04" w:rsidR="00771D98" w:rsidRPr="00806BDB" w:rsidRDefault="00771D98" w:rsidP="00771D98">
            <w:pPr>
              <w:jc w:val="center"/>
              <w:rPr>
                <w:sz w:val="22"/>
                <w:szCs w:val="22"/>
              </w:rPr>
            </w:pPr>
            <w:r w:rsidRPr="00806BDB">
              <w:rPr>
                <w:sz w:val="22"/>
                <w:szCs w:val="22"/>
              </w:rPr>
              <w:t>Подпрограмма «Капитальный и текущий ремонт объектов жилищного хозяйства»</w:t>
            </w:r>
          </w:p>
        </w:tc>
      </w:tr>
      <w:tr w:rsidR="00771D98" w:rsidRPr="00806BDB" w14:paraId="6CF8974E"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134E1707" w14:textId="632FE649" w:rsidR="00771D98" w:rsidRPr="00806BDB" w:rsidRDefault="00771D98" w:rsidP="00771D98">
            <w:pPr>
              <w:jc w:val="center"/>
              <w:rPr>
                <w:sz w:val="22"/>
                <w:szCs w:val="22"/>
              </w:rPr>
            </w:pPr>
            <w:r w:rsidRPr="00806BDB">
              <w:rPr>
                <w:sz w:val="22"/>
                <w:szCs w:val="22"/>
              </w:rPr>
              <w:t>5.1.</w:t>
            </w:r>
          </w:p>
        </w:tc>
        <w:tc>
          <w:tcPr>
            <w:tcW w:w="14163" w:type="dxa"/>
            <w:gridSpan w:val="3"/>
            <w:tcBorders>
              <w:top w:val="single" w:sz="4" w:space="0" w:color="auto"/>
              <w:left w:val="single" w:sz="4" w:space="0" w:color="auto"/>
              <w:bottom w:val="single" w:sz="4" w:space="0" w:color="auto"/>
              <w:right w:val="single" w:sz="4" w:space="0" w:color="auto"/>
            </w:tcBorders>
          </w:tcPr>
          <w:p w14:paraId="1435BF4D" w14:textId="65D4D383" w:rsidR="00771D98" w:rsidRPr="00806BDB" w:rsidRDefault="00771D98" w:rsidP="00771D98">
            <w:pPr>
              <w:jc w:val="center"/>
              <w:rPr>
                <w:sz w:val="22"/>
                <w:szCs w:val="22"/>
              </w:rPr>
            </w:pPr>
            <w:r w:rsidRPr="00806BDB">
              <w:rPr>
                <w:color w:val="000000"/>
                <w:sz w:val="22"/>
                <w:szCs w:val="22"/>
              </w:rPr>
              <w:t>Комплекс процессных мероприятий</w:t>
            </w:r>
            <w:r w:rsidRPr="00806BDB">
              <w:rPr>
                <w:sz w:val="22"/>
                <w:szCs w:val="22"/>
              </w:rPr>
              <w:t xml:space="preserve"> «Капитальный и текущий ремонт объектов жилищного хозяйства»</w:t>
            </w:r>
          </w:p>
        </w:tc>
      </w:tr>
      <w:tr w:rsidR="00771D98" w:rsidRPr="00806BDB" w14:paraId="15CB10E3"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17D17D3B"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5ABDF781" w14:textId="440ADBA0" w:rsidR="00771D98" w:rsidRPr="00806BDB" w:rsidRDefault="00771D98" w:rsidP="00771D98">
            <w:pPr>
              <w:jc w:val="both"/>
              <w:rPr>
                <w:sz w:val="22"/>
                <w:szCs w:val="22"/>
              </w:rPr>
            </w:pPr>
            <w:r w:rsidRPr="00806BDB">
              <w:rPr>
                <w:sz w:val="22"/>
                <w:szCs w:val="22"/>
              </w:rPr>
              <w:t>Ответственный за реализацию МКУ «УКС»</w:t>
            </w:r>
            <w:r w:rsidR="004C03AC" w:rsidRPr="00806BDB">
              <w:rPr>
                <w:sz w:val="22"/>
                <w:szCs w:val="22"/>
              </w:rPr>
              <w:t>, управление градостроительства, развития жилищно-коммунального комплекса и энергетики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0716EE92" w14:textId="1801D21E" w:rsidR="00771D98" w:rsidRPr="00806BDB" w:rsidRDefault="00771D98" w:rsidP="00771D98">
            <w:pPr>
              <w:jc w:val="both"/>
              <w:rPr>
                <w:sz w:val="22"/>
                <w:szCs w:val="22"/>
              </w:rPr>
            </w:pPr>
            <w:r w:rsidRPr="00806BDB">
              <w:rPr>
                <w:sz w:val="22"/>
                <w:szCs w:val="22"/>
              </w:rPr>
              <w:t>-</w:t>
            </w:r>
          </w:p>
        </w:tc>
      </w:tr>
      <w:tr w:rsidR="00771D98" w:rsidRPr="00806BDB" w14:paraId="6373C16C" w14:textId="77777777" w:rsidTr="00041B7E">
        <w:trPr>
          <w:trHeight w:val="333"/>
        </w:trPr>
        <w:tc>
          <w:tcPr>
            <w:tcW w:w="858" w:type="dxa"/>
            <w:tcBorders>
              <w:top w:val="single" w:sz="4" w:space="0" w:color="auto"/>
              <w:left w:val="single" w:sz="4" w:space="0" w:color="auto"/>
              <w:bottom w:val="single" w:sz="4" w:space="0" w:color="auto"/>
              <w:right w:val="single" w:sz="4" w:space="0" w:color="auto"/>
            </w:tcBorders>
          </w:tcPr>
          <w:p w14:paraId="566A6652" w14:textId="08720D7A" w:rsidR="00771D98" w:rsidRPr="00806BDB" w:rsidRDefault="00771D98" w:rsidP="00771D98">
            <w:pPr>
              <w:jc w:val="center"/>
              <w:rPr>
                <w:sz w:val="22"/>
                <w:szCs w:val="22"/>
              </w:rPr>
            </w:pPr>
            <w:r w:rsidRPr="00806BDB">
              <w:rPr>
                <w:sz w:val="22"/>
                <w:szCs w:val="22"/>
              </w:rPr>
              <w:t>5.1.1</w:t>
            </w:r>
          </w:p>
        </w:tc>
        <w:tc>
          <w:tcPr>
            <w:tcW w:w="5374" w:type="dxa"/>
            <w:tcBorders>
              <w:top w:val="single" w:sz="4" w:space="0" w:color="auto"/>
              <w:left w:val="single" w:sz="4" w:space="0" w:color="auto"/>
              <w:bottom w:val="single" w:sz="4" w:space="0" w:color="auto"/>
              <w:right w:val="single" w:sz="4" w:space="0" w:color="auto"/>
            </w:tcBorders>
          </w:tcPr>
          <w:p w14:paraId="4AE433BA" w14:textId="30528F41" w:rsidR="00771D98" w:rsidRPr="00806BDB" w:rsidRDefault="00771D98" w:rsidP="00771D98">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2FA13B8A" w14:textId="18F5EE88" w:rsidR="00771D98" w:rsidRPr="00806BDB" w:rsidRDefault="00771D98" w:rsidP="00771D98">
            <w:pPr>
              <w:contextualSpacing/>
              <w:jc w:val="both"/>
              <w:rPr>
                <w:sz w:val="22"/>
                <w:szCs w:val="22"/>
              </w:rPr>
            </w:pPr>
            <w:r w:rsidRPr="00806BDB">
              <w:rPr>
                <w:sz w:val="22"/>
                <w:szCs w:val="22"/>
              </w:rPr>
              <w:t>Проведен капитальный ремонт объектов жилого фонда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5775F639" w14:textId="5FE08FCE" w:rsidR="00771D98" w:rsidRPr="00806BDB" w:rsidRDefault="00771D98" w:rsidP="00771D98">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771D98" w:rsidRPr="00806BDB" w14:paraId="581CC8F3"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6AD02878" w14:textId="475B331C" w:rsidR="00771D98" w:rsidRPr="00806BDB" w:rsidRDefault="00771D98" w:rsidP="00771D98">
            <w:pPr>
              <w:jc w:val="center"/>
              <w:rPr>
                <w:sz w:val="22"/>
                <w:szCs w:val="22"/>
              </w:rPr>
            </w:pPr>
            <w:r w:rsidRPr="00806BDB">
              <w:rPr>
                <w:sz w:val="22"/>
                <w:szCs w:val="22"/>
              </w:rPr>
              <w:t>6.</w:t>
            </w:r>
          </w:p>
        </w:tc>
        <w:tc>
          <w:tcPr>
            <w:tcW w:w="14163" w:type="dxa"/>
            <w:gridSpan w:val="3"/>
            <w:tcBorders>
              <w:top w:val="single" w:sz="4" w:space="0" w:color="auto"/>
              <w:left w:val="single" w:sz="4" w:space="0" w:color="auto"/>
              <w:bottom w:val="single" w:sz="4" w:space="0" w:color="auto"/>
              <w:right w:val="single" w:sz="4" w:space="0" w:color="auto"/>
            </w:tcBorders>
          </w:tcPr>
          <w:p w14:paraId="39359834" w14:textId="54D4BF2B" w:rsidR="00771D98" w:rsidRPr="00806BDB" w:rsidRDefault="00771D98" w:rsidP="00771D98">
            <w:pPr>
              <w:jc w:val="center"/>
              <w:rPr>
                <w:sz w:val="22"/>
                <w:szCs w:val="22"/>
              </w:rPr>
            </w:pPr>
            <w:r w:rsidRPr="00806BDB">
              <w:rPr>
                <w:sz w:val="22"/>
                <w:szCs w:val="22"/>
              </w:rPr>
              <w:t>Подпрограмма</w:t>
            </w:r>
            <w:r w:rsidRPr="00806BDB">
              <w:rPr>
                <w:color w:val="000000"/>
                <w:sz w:val="22"/>
                <w:szCs w:val="22"/>
              </w:rPr>
              <w:t xml:space="preserve">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771D98" w:rsidRPr="00806BDB" w14:paraId="762C903C"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7AD2A2D2" w14:textId="286C3C90" w:rsidR="00771D98" w:rsidRPr="00806BDB" w:rsidRDefault="00771D98" w:rsidP="00771D98">
            <w:pPr>
              <w:jc w:val="center"/>
              <w:rPr>
                <w:sz w:val="22"/>
                <w:szCs w:val="22"/>
              </w:rPr>
            </w:pPr>
            <w:r w:rsidRPr="00806BDB">
              <w:rPr>
                <w:sz w:val="22"/>
                <w:szCs w:val="22"/>
              </w:rPr>
              <w:t>6.1.</w:t>
            </w:r>
          </w:p>
        </w:tc>
        <w:tc>
          <w:tcPr>
            <w:tcW w:w="14163" w:type="dxa"/>
            <w:gridSpan w:val="3"/>
            <w:tcBorders>
              <w:top w:val="single" w:sz="4" w:space="0" w:color="auto"/>
              <w:left w:val="single" w:sz="4" w:space="0" w:color="auto"/>
              <w:bottom w:val="single" w:sz="4" w:space="0" w:color="auto"/>
              <w:right w:val="single" w:sz="4" w:space="0" w:color="auto"/>
            </w:tcBorders>
          </w:tcPr>
          <w:p w14:paraId="74A84358" w14:textId="126DE061" w:rsidR="00771D98" w:rsidRPr="00806BDB" w:rsidRDefault="00771D98" w:rsidP="00771D98">
            <w:pPr>
              <w:jc w:val="center"/>
              <w:rPr>
                <w:sz w:val="22"/>
                <w:szCs w:val="22"/>
              </w:rPr>
            </w:pPr>
            <w:r w:rsidRPr="00806BDB">
              <w:rPr>
                <w:color w:val="000000"/>
                <w:sz w:val="22"/>
                <w:szCs w:val="22"/>
              </w:rPr>
              <w:t>Комплекс процессных мероприятий</w:t>
            </w:r>
            <w:r w:rsidRPr="00806BDB">
              <w:rPr>
                <w:sz w:val="22"/>
                <w:szCs w:val="22"/>
              </w:rPr>
              <w:t xml:space="preserve"> «</w:t>
            </w:r>
            <w:r w:rsidRPr="00806BDB">
              <w:rPr>
                <w:rFonts w:eastAsia="Courier New"/>
                <w:sz w:val="22"/>
                <w:szCs w:val="22"/>
              </w:rPr>
              <w:t>Обеспечение деятельности муниципального казенного учреждения «Управление капитального строительства по застройке Нижневартовского района</w:t>
            </w:r>
            <w:r w:rsidRPr="00806BDB">
              <w:rPr>
                <w:sz w:val="22"/>
                <w:szCs w:val="22"/>
              </w:rPr>
              <w:t>»</w:t>
            </w:r>
          </w:p>
        </w:tc>
      </w:tr>
      <w:tr w:rsidR="00771D98" w:rsidRPr="00806BDB" w14:paraId="3F6358B2"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6A64502"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53B23744" w14:textId="4C75F50E" w:rsidR="00771D98" w:rsidRPr="00806BDB" w:rsidRDefault="00771D98" w:rsidP="00771D98">
            <w:pPr>
              <w:jc w:val="both"/>
              <w:rPr>
                <w:sz w:val="22"/>
                <w:szCs w:val="22"/>
              </w:rPr>
            </w:pPr>
            <w:r w:rsidRPr="00806BDB">
              <w:rPr>
                <w:sz w:val="22"/>
                <w:szCs w:val="22"/>
              </w:rPr>
              <w:t>Ответственный за реализацию МКУ «УКС»</w:t>
            </w:r>
          </w:p>
        </w:tc>
        <w:tc>
          <w:tcPr>
            <w:tcW w:w="8789" w:type="dxa"/>
            <w:gridSpan w:val="2"/>
            <w:tcBorders>
              <w:top w:val="single" w:sz="4" w:space="0" w:color="auto"/>
              <w:left w:val="single" w:sz="4" w:space="0" w:color="auto"/>
              <w:bottom w:val="single" w:sz="4" w:space="0" w:color="auto"/>
              <w:right w:val="single" w:sz="4" w:space="0" w:color="auto"/>
            </w:tcBorders>
          </w:tcPr>
          <w:p w14:paraId="30DD9329" w14:textId="6446F69F" w:rsidR="00771D98" w:rsidRPr="00806BDB" w:rsidRDefault="00771D98" w:rsidP="00771D98">
            <w:pPr>
              <w:jc w:val="both"/>
              <w:rPr>
                <w:sz w:val="22"/>
                <w:szCs w:val="22"/>
              </w:rPr>
            </w:pPr>
            <w:r w:rsidRPr="00806BDB">
              <w:rPr>
                <w:sz w:val="22"/>
                <w:szCs w:val="22"/>
              </w:rPr>
              <w:t>-</w:t>
            </w:r>
          </w:p>
        </w:tc>
      </w:tr>
      <w:tr w:rsidR="00771D98" w:rsidRPr="00806BDB" w14:paraId="375DBA55"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614E8578" w14:textId="01FD6FF4" w:rsidR="00771D98" w:rsidRPr="00806BDB" w:rsidRDefault="00771D98" w:rsidP="00771D98">
            <w:pPr>
              <w:jc w:val="center"/>
              <w:rPr>
                <w:sz w:val="22"/>
                <w:szCs w:val="22"/>
              </w:rPr>
            </w:pPr>
            <w:r w:rsidRPr="00806BDB">
              <w:rPr>
                <w:sz w:val="22"/>
                <w:szCs w:val="22"/>
              </w:rPr>
              <w:t>6.1.1.</w:t>
            </w:r>
          </w:p>
        </w:tc>
        <w:tc>
          <w:tcPr>
            <w:tcW w:w="5374" w:type="dxa"/>
            <w:tcBorders>
              <w:top w:val="single" w:sz="4" w:space="0" w:color="auto"/>
              <w:left w:val="single" w:sz="4" w:space="0" w:color="auto"/>
              <w:bottom w:val="single" w:sz="4" w:space="0" w:color="auto"/>
              <w:right w:val="single" w:sz="4" w:space="0" w:color="auto"/>
            </w:tcBorders>
          </w:tcPr>
          <w:p w14:paraId="1C634083" w14:textId="19F494AE" w:rsidR="00771D98" w:rsidRPr="00806BDB" w:rsidRDefault="00771D98" w:rsidP="00771D98">
            <w:pPr>
              <w:jc w:val="both"/>
              <w:rPr>
                <w:sz w:val="22"/>
                <w:szCs w:val="22"/>
              </w:rPr>
            </w:pPr>
            <w:r w:rsidRPr="00806BDB">
              <w:rPr>
                <w:sz w:val="22"/>
                <w:szCs w:val="22"/>
              </w:rPr>
              <w:t>Осуществление функционирования МКУ «УКС»</w:t>
            </w:r>
          </w:p>
        </w:tc>
        <w:tc>
          <w:tcPr>
            <w:tcW w:w="4820" w:type="dxa"/>
            <w:tcBorders>
              <w:top w:val="single" w:sz="4" w:space="0" w:color="auto"/>
              <w:left w:val="single" w:sz="4" w:space="0" w:color="auto"/>
              <w:bottom w:val="single" w:sz="4" w:space="0" w:color="auto"/>
              <w:right w:val="single" w:sz="4" w:space="0" w:color="auto"/>
            </w:tcBorders>
          </w:tcPr>
          <w:p w14:paraId="26AE94FE" w14:textId="21E2249E" w:rsidR="00771D98" w:rsidRPr="00806BDB" w:rsidRDefault="00771D98" w:rsidP="00771D98">
            <w:pPr>
              <w:contextualSpacing/>
              <w:jc w:val="both"/>
              <w:rPr>
                <w:sz w:val="22"/>
                <w:szCs w:val="22"/>
              </w:rPr>
            </w:pPr>
            <w:r w:rsidRPr="00806BDB">
              <w:rPr>
                <w:sz w:val="22"/>
                <w:szCs w:val="22"/>
              </w:rPr>
              <w:t>Обеспечено функционирование МКУ «УКС»</w:t>
            </w:r>
          </w:p>
        </w:tc>
        <w:tc>
          <w:tcPr>
            <w:tcW w:w="3969" w:type="dxa"/>
            <w:tcBorders>
              <w:top w:val="single" w:sz="4" w:space="0" w:color="auto"/>
              <w:left w:val="single" w:sz="4" w:space="0" w:color="auto"/>
              <w:bottom w:val="single" w:sz="4" w:space="0" w:color="auto"/>
              <w:right w:val="single" w:sz="4" w:space="0" w:color="auto"/>
            </w:tcBorders>
          </w:tcPr>
          <w:p w14:paraId="12969EFB" w14:textId="2E4E7129" w:rsidR="00771D98" w:rsidRPr="00806BDB" w:rsidRDefault="00771D98" w:rsidP="00771D98">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 Увеличение количества построенных объектов муниципальной собственности социальной сферы</w:t>
            </w:r>
          </w:p>
        </w:tc>
      </w:tr>
    </w:tbl>
    <w:p w14:paraId="7EB3AB08" w14:textId="77777777" w:rsidR="001C4DEB" w:rsidRDefault="001C4DEB" w:rsidP="001C4DEB">
      <w:pPr>
        <w:rPr>
          <w:sz w:val="24"/>
          <w:szCs w:val="24"/>
        </w:rPr>
      </w:pPr>
    </w:p>
    <w:p w14:paraId="4DB55E3F" w14:textId="77777777" w:rsidR="00AB3FBE" w:rsidRDefault="00AB3FBE" w:rsidP="00AB3FBE">
      <w:pPr>
        <w:jc w:val="center"/>
        <w:rPr>
          <w:sz w:val="24"/>
          <w:szCs w:val="24"/>
        </w:rPr>
      </w:pPr>
      <w:r w:rsidRPr="00C16E97">
        <w:rPr>
          <w:sz w:val="24"/>
          <w:szCs w:val="24"/>
        </w:rPr>
        <w:t xml:space="preserve">5. Финансовое обеспечение </w:t>
      </w:r>
      <w:r>
        <w:rPr>
          <w:sz w:val="24"/>
          <w:szCs w:val="24"/>
        </w:rPr>
        <w:t xml:space="preserve">муниципальной </w:t>
      </w:r>
      <w:r w:rsidRPr="00C16E97">
        <w:rPr>
          <w:sz w:val="24"/>
          <w:szCs w:val="24"/>
        </w:rPr>
        <w:t>программы</w:t>
      </w:r>
    </w:p>
    <w:p w14:paraId="41ED78F8" w14:textId="77777777" w:rsidR="00AB3FBE" w:rsidRPr="00C5108E" w:rsidRDefault="00AB3FBE" w:rsidP="00AB3FBE">
      <w:pPr>
        <w:rPr>
          <w:rFonts w:eastAsia="Calibri"/>
          <w:sz w:val="24"/>
          <w:szCs w:val="24"/>
        </w:rPr>
      </w:pPr>
    </w:p>
    <w:tbl>
      <w:tblPr>
        <w:tblW w:w="15026" w:type="dxa"/>
        <w:tblInd w:w="-5" w:type="dxa"/>
        <w:tblLayout w:type="fixed"/>
        <w:tblLook w:val="01E0" w:firstRow="1" w:lastRow="1" w:firstColumn="1" w:lastColumn="1" w:noHBand="0" w:noVBand="0"/>
      </w:tblPr>
      <w:tblGrid>
        <w:gridCol w:w="3828"/>
        <w:gridCol w:w="1134"/>
        <w:gridCol w:w="1417"/>
        <w:gridCol w:w="1559"/>
        <w:gridCol w:w="1560"/>
        <w:gridCol w:w="1417"/>
        <w:gridCol w:w="1418"/>
        <w:gridCol w:w="1134"/>
        <w:gridCol w:w="1559"/>
      </w:tblGrid>
      <w:tr w:rsidR="001C7319" w:rsidRPr="00806BDB" w14:paraId="38E4B724" w14:textId="77777777" w:rsidTr="005657C3">
        <w:trPr>
          <w:trHeight w:val="343"/>
        </w:trPr>
        <w:tc>
          <w:tcPr>
            <w:tcW w:w="3828" w:type="dxa"/>
            <w:vMerge w:val="restart"/>
            <w:tcBorders>
              <w:top w:val="single" w:sz="4" w:space="0" w:color="000000"/>
              <w:left w:val="single" w:sz="4" w:space="0" w:color="000000"/>
              <w:bottom w:val="single" w:sz="4" w:space="0" w:color="000000"/>
              <w:right w:val="single" w:sz="4" w:space="0" w:color="auto"/>
            </w:tcBorders>
          </w:tcPr>
          <w:p w14:paraId="4E469304" w14:textId="77777777" w:rsidR="001C7319" w:rsidRPr="00806BDB" w:rsidRDefault="001C7319" w:rsidP="001C7319">
            <w:pPr>
              <w:jc w:val="both"/>
              <w:rPr>
                <w:sz w:val="22"/>
                <w:szCs w:val="22"/>
              </w:rPr>
            </w:pPr>
            <w:r w:rsidRPr="00806BDB">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639" w:type="dxa"/>
            <w:gridSpan w:val="7"/>
            <w:tcBorders>
              <w:top w:val="single" w:sz="4" w:space="0" w:color="auto"/>
              <w:left w:val="single" w:sz="4" w:space="0" w:color="auto"/>
              <w:bottom w:val="single" w:sz="4" w:space="0" w:color="auto"/>
              <w:right w:val="single" w:sz="4" w:space="0" w:color="auto"/>
            </w:tcBorders>
          </w:tcPr>
          <w:p w14:paraId="0482E0E4" w14:textId="77777777" w:rsidR="001C7319" w:rsidRPr="00806BDB" w:rsidRDefault="001C7319" w:rsidP="00066F4C">
            <w:pPr>
              <w:jc w:val="center"/>
              <w:rPr>
                <w:sz w:val="22"/>
                <w:szCs w:val="22"/>
              </w:rPr>
            </w:pPr>
            <w:r w:rsidRPr="00806BDB">
              <w:rPr>
                <w:sz w:val="22"/>
                <w:szCs w:val="22"/>
              </w:rPr>
              <w:t>Объем финансового обеспечения по годам, тыс. рублей</w:t>
            </w:r>
          </w:p>
        </w:tc>
        <w:tc>
          <w:tcPr>
            <w:tcW w:w="1559" w:type="dxa"/>
            <w:tcBorders>
              <w:top w:val="single" w:sz="4" w:space="0" w:color="auto"/>
              <w:left w:val="single" w:sz="4" w:space="0" w:color="auto"/>
              <w:bottom w:val="single" w:sz="4" w:space="0" w:color="auto"/>
              <w:right w:val="single" w:sz="4" w:space="0" w:color="auto"/>
            </w:tcBorders>
          </w:tcPr>
          <w:p w14:paraId="2BFA358A" w14:textId="77777777" w:rsidR="001C7319" w:rsidRPr="00806BDB" w:rsidRDefault="001C7319" w:rsidP="00066F4C">
            <w:pPr>
              <w:jc w:val="center"/>
              <w:rPr>
                <w:sz w:val="22"/>
                <w:szCs w:val="22"/>
              </w:rPr>
            </w:pPr>
          </w:p>
        </w:tc>
      </w:tr>
      <w:tr w:rsidR="001C7319" w:rsidRPr="00806BDB" w14:paraId="06BF976A" w14:textId="77777777" w:rsidTr="005657C3">
        <w:trPr>
          <w:trHeight w:val="466"/>
        </w:trPr>
        <w:tc>
          <w:tcPr>
            <w:tcW w:w="3828" w:type="dxa"/>
            <w:vMerge/>
            <w:tcBorders>
              <w:left w:val="single" w:sz="4" w:space="0" w:color="000000"/>
              <w:bottom w:val="single" w:sz="4" w:space="0" w:color="000000"/>
            </w:tcBorders>
          </w:tcPr>
          <w:p w14:paraId="3952A8E9" w14:textId="77777777" w:rsidR="001C7319" w:rsidRPr="00806BDB" w:rsidRDefault="001C7319" w:rsidP="001C7319">
            <w:pPr>
              <w:jc w:val="both"/>
              <w:rPr>
                <w:sz w:val="22"/>
                <w:szCs w:val="22"/>
              </w:rPr>
            </w:pPr>
          </w:p>
        </w:tc>
        <w:tc>
          <w:tcPr>
            <w:tcW w:w="1134" w:type="dxa"/>
            <w:tcBorders>
              <w:top w:val="single" w:sz="4" w:space="0" w:color="auto"/>
              <w:left w:val="single" w:sz="4" w:space="0" w:color="000000"/>
              <w:bottom w:val="single" w:sz="4" w:space="0" w:color="000000"/>
              <w:right w:val="single" w:sz="4" w:space="0" w:color="000000"/>
            </w:tcBorders>
          </w:tcPr>
          <w:p w14:paraId="3326BB67" w14:textId="77777777" w:rsidR="001C7319" w:rsidRPr="00806BDB" w:rsidRDefault="001C7319" w:rsidP="00066F4C">
            <w:pPr>
              <w:jc w:val="center"/>
              <w:rPr>
                <w:sz w:val="22"/>
                <w:szCs w:val="22"/>
              </w:rPr>
            </w:pPr>
            <w:r w:rsidRPr="00806BDB">
              <w:rPr>
                <w:sz w:val="22"/>
                <w:szCs w:val="22"/>
              </w:rPr>
              <w:t>2024</w:t>
            </w:r>
          </w:p>
        </w:tc>
        <w:tc>
          <w:tcPr>
            <w:tcW w:w="1417" w:type="dxa"/>
            <w:tcBorders>
              <w:top w:val="single" w:sz="4" w:space="0" w:color="auto"/>
              <w:left w:val="single" w:sz="4" w:space="0" w:color="000000"/>
              <w:bottom w:val="single" w:sz="4" w:space="0" w:color="000000"/>
              <w:right w:val="single" w:sz="4" w:space="0" w:color="000000"/>
            </w:tcBorders>
          </w:tcPr>
          <w:p w14:paraId="6FF02034" w14:textId="77777777" w:rsidR="001C7319" w:rsidRPr="00806BDB" w:rsidRDefault="001C7319" w:rsidP="00066F4C">
            <w:pPr>
              <w:jc w:val="center"/>
              <w:rPr>
                <w:sz w:val="22"/>
                <w:szCs w:val="22"/>
              </w:rPr>
            </w:pPr>
            <w:r w:rsidRPr="00806BDB">
              <w:rPr>
                <w:sz w:val="22"/>
                <w:szCs w:val="22"/>
              </w:rPr>
              <w:t>2025</w:t>
            </w:r>
          </w:p>
        </w:tc>
        <w:tc>
          <w:tcPr>
            <w:tcW w:w="1559" w:type="dxa"/>
            <w:tcBorders>
              <w:top w:val="single" w:sz="4" w:space="0" w:color="auto"/>
              <w:left w:val="single" w:sz="4" w:space="0" w:color="000000"/>
              <w:bottom w:val="single" w:sz="4" w:space="0" w:color="000000"/>
              <w:right w:val="single" w:sz="4" w:space="0" w:color="000000"/>
            </w:tcBorders>
          </w:tcPr>
          <w:p w14:paraId="6A105729" w14:textId="77777777" w:rsidR="001C7319" w:rsidRPr="00806BDB" w:rsidRDefault="001C7319" w:rsidP="00066F4C">
            <w:pPr>
              <w:jc w:val="center"/>
              <w:rPr>
                <w:sz w:val="22"/>
                <w:szCs w:val="22"/>
              </w:rPr>
            </w:pPr>
            <w:r w:rsidRPr="00806BDB">
              <w:rPr>
                <w:sz w:val="22"/>
                <w:szCs w:val="22"/>
              </w:rPr>
              <w:t>2026</w:t>
            </w:r>
          </w:p>
        </w:tc>
        <w:tc>
          <w:tcPr>
            <w:tcW w:w="1560" w:type="dxa"/>
            <w:tcBorders>
              <w:top w:val="single" w:sz="4" w:space="0" w:color="auto"/>
              <w:left w:val="single" w:sz="4" w:space="0" w:color="000000"/>
              <w:bottom w:val="single" w:sz="4" w:space="0" w:color="000000"/>
              <w:right w:val="single" w:sz="4" w:space="0" w:color="000000"/>
            </w:tcBorders>
          </w:tcPr>
          <w:p w14:paraId="0FECABDF" w14:textId="77777777" w:rsidR="001C7319" w:rsidRPr="00806BDB" w:rsidRDefault="001C7319" w:rsidP="00066F4C">
            <w:pPr>
              <w:jc w:val="center"/>
              <w:rPr>
                <w:sz w:val="22"/>
                <w:szCs w:val="22"/>
              </w:rPr>
            </w:pPr>
            <w:r w:rsidRPr="00806BDB">
              <w:rPr>
                <w:sz w:val="22"/>
                <w:szCs w:val="22"/>
              </w:rPr>
              <w:t>2027</w:t>
            </w:r>
          </w:p>
        </w:tc>
        <w:tc>
          <w:tcPr>
            <w:tcW w:w="1417" w:type="dxa"/>
            <w:tcBorders>
              <w:top w:val="single" w:sz="4" w:space="0" w:color="auto"/>
              <w:left w:val="single" w:sz="4" w:space="0" w:color="000000"/>
              <w:bottom w:val="single" w:sz="4" w:space="0" w:color="000000"/>
              <w:right w:val="single" w:sz="4" w:space="0" w:color="000000"/>
            </w:tcBorders>
          </w:tcPr>
          <w:p w14:paraId="058A33AD" w14:textId="77777777" w:rsidR="001C7319" w:rsidRPr="00806BDB" w:rsidRDefault="001C7319" w:rsidP="00066F4C">
            <w:pPr>
              <w:jc w:val="center"/>
              <w:rPr>
                <w:sz w:val="22"/>
                <w:szCs w:val="22"/>
              </w:rPr>
            </w:pPr>
            <w:r w:rsidRPr="00806BDB">
              <w:rPr>
                <w:sz w:val="22"/>
                <w:szCs w:val="22"/>
              </w:rPr>
              <w:t>2028</w:t>
            </w:r>
          </w:p>
        </w:tc>
        <w:tc>
          <w:tcPr>
            <w:tcW w:w="1418" w:type="dxa"/>
            <w:tcBorders>
              <w:top w:val="single" w:sz="4" w:space="0" w:color="auto"/>
              <w:left w:val="single" w:sz="4" w:space="0" w:color="000000"/>
              <w:bottom w:val="single" w:sz="4" w:space="0" w:color="000000"/>
              <w:right w:val="single" w:sz="4" w:space="0" w:color="000000"/>
            </w:tcBorders>
          </w:tcPr>
          <w:p w14:paraId="21ED2707" w14:textId="77777777" w:rsidR="001C7319" w:rsidRPr="00806BDB" w:rsidRDefault="001C7319" w:rsidP="00066F4C">
            <w:pPr>
              <w:jc w:val="center"/>
              <w:rPr>
                <w:sz w:val="22"/>
                <w:szCs w:val="22"/>
              </w:rPr>
            </w:pPr>
            <w:r w:rsidRPr="00806BDB">
              <w:rPr>
                <w:sz w:val="22"/>
                <w:szCs w:val="22"/>
              </w:rPr>
              <w:t>2029</w:t>
            </w:r>
          </w:p>
        </w:tc>
        <w:tc>
          <w:tcPr>
            <w:tcW w:w="1134" w:type="dxa"/>
            <w:tcBorders>
              <w:top w:val="single" w:sz="4" w:space="0" w:color="auto"/>
              <w:left w:val="single" w:sz="4" w:space="0" w:color="000000"/>
              <w:bottom w:val="single" w:sz="4" w:space="0" w:color="000000"/>
              <w:right w:val="single" w:sz="4" w:space="0" w:color="000000"/>
            </w:tcBorders>
          </w:tcPr>
          <w:p w14:paraId="21FEED58" w14:textId="77777777" w:rsidR="001C7319" w:rsidRPr="00806BDB" w:rsidRDefault="001C7319" w:rsidP="00066F4C">
            <w:pPr>
              <w:jc w:val="center"/>
              <w:rPr>
                <w:sz w:val="22"/>
                <w:szCs w:val="22"/>
              </w:rPr>
            </w:pPr>
            <w:r w:rsidRPr="00806BDB">
              <w:rPr>
                <w:sz w:val="22"/>
                <w:szCs w:val="22"/>
              </w:rPr>
              <w:t>2030</w:t>
            </w:r>
          </w:p>
        </w:tc>
        <w:tc>
          <w:tcPr>
            <w:tcW w:w="1559" w:type="dxa"/>
            <w:tcBorders>
              <w:top w:val="single" w:sz="4" w:space="0" w:color="auto"/>
              <w:left w:val="single" w:sz="4" w:space="0" w:color="000000"/>
              <w:bottom w:val="single" w:sz="4" w:space="0" w:color="000000"/>
              <w:right w:val="single" w:sz="4" w:space="0" w:color="000000"/>
            </w:tcBorders>
          </w:tcPr>
          <w:p w14:paraId="4BE40C7B" w14:textId="77777777" w:rsidR="001C7319" w:rsidRPr="00806BDB" w:rsidRDefault="001C7319" w:rsidP="00066F4C">
            <w:pPr>
              <w:jc w:val="center"/>
              <w:rPr>
                <w:sz w:val="22"/>
                <w:szCs w:val="22"/>
              </w:rPr>
            </w:pPr>
            <w:r w:rsidRPr="00806BDB">
              <w:rPr>
                <w:sz w:val="22"/>
                <w:szCs w:val="22"/>
              </w:rPr>
              <w:t>Всего</w:t>
            </w:r>
          </w:p>
        </w:tc>
      </w:tr>
      <w:tr w:rsidR="001C7319" w:rsidRPr="00806BDB" w14:paraId="4DFE9092" w14:textId="77777777" w:rsidTr="005657C3">
        <w:trPr>
          <w:trHeight w:val="260"/>
        </w:trPr>
        <w:tc>
          <w:tcPr>
            <w:tcW w:w="3828" w:type="dxa"/>
            <w:tcBorders>
              <w:top w:val="single" w:sz="4" w:space="0" w:color="000000"/>
              <w:left w:val="single" w:sz="4" w:space="0" w:color="000000"/>
              <w:bottom w:val="single" w:sz="4" w:space="0" w:color="000000"/>
            </w:tcBorders>
          </w:tcPr>
          <w:p w14:paraId="7F2070FB" w14:textId="77777777" w:rsidR="001C7319" w:rsidRPr="00806BDB" w:rsidRDefault="001C7319" w:rsidP="001C7319">
            <w:pPr>
              <w:jc w:val="both"/>
              <w:rPr>
                <w:sz w:val="22"/>
                <w:szCs w:val="22"/>
              </w:rPr>
            </w:pPr>
            <w:r w:rsidRPr="00806BDB">
              <w:rPr>
                <w:sz w:val="22"/>
                <w:szCs w:val="22"/>
              </w:rPr>
              <w:t>1</w:t>
            </w:r>
          </w:p>
        </w:tc>
        <w:tc>
          <w:tcPr>
            <w:tcW w:w="1134" w:type="dxa"/>
            <w:tcBorders>
              <w:top w:val="single" w:sz="4" w:space="0" w:color="000000"/>
              <w:left w:val="single" w:sz="4" w:space="0" w:color="000000"/>
              <w:bottom w:val="single" w:sz="4" w:space="0" w:color="000000"/>
              <w:right w:val="single" w:sz="4" w:space="0" w:color="000000"/>
            </w:tcBorders>
          </w:tcPr>
          <w:p w14:paraId="1A9B4539" w14:textId="77777777" w:rsidR="001C7319" w:rsidRPr="00806BDB" w:rsidRDefault="001C7319" w:rsidP="00066F4C">
            <w:pPr>
              <w:jc w:val="center"/>
              <w:rPr>
                <w:sz w:val="22"/>
                <w:szCs w:val="22"/>
              </w:rPr>
            </w:pPr>
            <w:r w:rsidRPr="00806BDB">
              <w:rPr>
                <w:sz w:val="22"/>
                <w:szCs w:val="22"/>
              </w:rPr>
              <w:t>2</w:t>
            </w:r>
          </w:p>
        </w:tc>
        <w:tc>
          <w:tcPr>
            <w:tcW w:w="1417" w:type="dxa"/>
            <w:tcBorders>
              <w:top w:val="single" w:sz="4" w:space="0" w:color="000000"/>
              <w:left w:val="single" w:sz="4" w:space="0" w:color="000000"/>
              <w:bottom w:val="single" w:sz="4" w:space="0" w:color="000000"/>
              <w:right w:val="single" w:sz="4" w:space="0" w:color="000000"/>
            </w:tcBorders>
          </w:tcPr>
          <w:p w14:paraId="51BB4EE2" w14:textId="77777777" w:rsidR="001C7319" w:rsidRPr="00806BDB" w:rsidRDefault="001C7319" w:rsidP="00066F4C">
            <w:pPr>
              <w:jc w:val="center"/>
              <w:rPr>
                <w:sz w:val="22"/>
                <w:szCs w:val="22"/>
              </w:rPr>
            </w:pPr>
            <w:r w:rsidRPr="00806BDB">
              <w:rPr>
                <w:sz w:val="22"/>
                <w:szCs w:val="22"/>
              </w:rPr>
              <w:t>3</w:t>
            </w:r>
          </w:p>
        </w:tc>
        <w:tc>
          <w:tcPr>
            <w:tcW w:w="1559" w:type="dxa"/>
            <w:tcBorders>
              <w:top w:val="single" w:sz="4" w:space="0" w:color="000000"/>
              <w:left w:val="single" w:sz="4" w:space="0" w:color="000000"/>
              <w:bottom w:val="single" w:sz="4" w:space="0" w:color="000000"/>
              <w:right w:val="single" w:sz="4" w:space="0" w:color="000000"/>
            </w:tcBorders>
          </w:tcPr>
          <w:p w14:paraId="19CE1044" w14:textId="77777777" w:rsidR="001C7319" w:rsidRPr="00806BDB" w:rsidRDefault="001C7319" w:rsidP="00066F4C">
            <w:pPr>
              <w:jc w:val="center"/>
              <w:rPr>
                <w:sz w:val="22"/>
                <w:szCs w:val="22"/>
              </w:rPr>
            </w:pPr>
            <w:r w:rsidRPr="00806BDB">
              <w:rPr>
                <w:sz w:val="22"/>
                <w:szCs w:val="22"/>
              </w:rPr>
              <w:t>4</w:t>
            </w:r>
          </w:p>
        </w:tc>
        <w:tc>
          <w:tcPr>
            <w:tcW w:w="1560" w:type="dxa"/>
            <w:tcBorders>
              <w:top w:val="single" w:sz="4" w:space="0" w:color="000000"/>
              <w:left w:val="single" w:sz="4" w:space="0" w:color="000000"/>
              <w:bottom w:val="single" w:sz="4" w:space="0" w:color="000000"/>
              <w:right w:val="single" w:sz="4" w:space="0" w:color="000000"/>
            </w:tcBorders>
          </w:tcPr>
          <w:p w14:paraId="1152C437" w14:textId="77777777" w:rsidR="001C7319" w:rsidRPr="00806BDB" w:rsidRDefault="001C7319" w:rsidP="00066F4C">
            <w:pPr>
              <w:jc w:val="center"/>
              <w:rPr>
                <w:sz w:val="22"/>
                <w:szCs w:val="22"/>
              </w:rPr>
            </w:pPr>
            <w:r w:rsidRPr="00806BDB">
              <w:rPr>
                <w:sz w:val="22"/>
                <w:szCs w:val="22"/>
              </w:rPr>
              <w:t>5</w:t>
            </w:r>
          </w:p>
        </w:tc>
        <w:tc>
          <w:tcPr>
            <w:tcW w:w="1417" w:type="dxa"/>
            <w:tcBorders>
              <w:top w:val="single" w:sz="4" w:space="0" w:color="000000"/>
              <w:left w:val="single" w:sz="4" w:space="0" w:color="000000"/>
              <w:bottom w:val="single" w:sz="4" w:space="0" w:color="000000"/>
              <w:right w:val="single" w:sz="4" w:space="0" w:color="000000"/>
            </w:tcBorders>
          </w:tcPr>
          <w:p w14:paraId="2F3E3EB5" w14:textId="77777777" w:rsidR="001C7319" w:rsidRPr="00806BDB" w:rsidRDefault="001C7319" w:rsidP="00066F4C">
            <w:pPr>
              <w:jc w:val="center"/>
              <w:rPr>
                <w:sz w:val="22"/>
                <w:szCs w:val="22"/>
              </w:rPr>
            </w:pPr>
            <w:r w:rsidRPr="00806BDB">
              <w:rPr>
                <w:sz w:val="22"/>
                <w:szCs w:val="22"/>
              </w:rPr>
              <w:t>6</w:t>
            </w:r>
          </w:p>
        </w:tc>
        <w:tc>
          <w:tcPr>
            <w:tcW w:w="1418" w:type="dxa"/>
            <w:tcBorders>
              <w:top w:val="single" w:sz="4" w:space="0" w:color="000000"/>
              <w:left w:val="single" w:sz="4" w:space="0" w:color="000000"/>
              <w:bottom w:val="single" w:sz="4" w:space="0" w:color="000000"/>
              <w:right w:val="single" w:sz="4" w:space="0" w:color="000000"/>
            </w:tcBorders>
          </w:tcPr>
          <w:p w14:paraId="01F87F99" w14:textId="77777777" w:rsidR="001C7319" w:rsidRPr="00806BDB" w:rsidRDefault="001C7319" w:rsidP="00066F4C">
            <w:pPr>
              <w:jc w:val="center"/>
              <w:rPr>
                <w:sz w:val="22"/>
                <w:szCs w:val="22"/>
              </w:rPr>
            </w:pPr>
            <w:r w:rsidRPr="00806BDB">
              <w:rPr>
                <w:sz w:val="22"/>
                <w:szCs w:val="22"/>
              </w:rPr>
              <w:t>7</w:t>
            </w:r>
          </w:p>
        </w:tc>
        <w:tc>
          <w:tcPr>
            <w:tcW w:w="1134" w:type="dxa"/>
            <w:tcBorders>
              <w:top w:val="single" w:sz="4" w:space="0" w:color="000000"/>
              <w:left w:val="single" w:sz="4" w:space="0" w:color="000000"/>
              <w:bottom w:val="single" w:sz="4" w:space="0" w:color="000000"/>
              <w:right w:val="single" w:sz="4" w:space="0" w:color="000000"/>
            </w:tcBorders>
          </w:tcPr>
          <w:p w14:paraId="3543BBE4" w14:textId="77777777" w:rsidR="001C7319" w:rsidRPr="00806BDB" w:rsidRDefault="001C7319" w:rsidP="00066F4C">
            <w:pPr>
              <w:jc w:val="center"/>
              <w:rPr>
                <w:sz w:val="22"/>
                <w:szCs w:val="22"/>
              </w:rPr>
            </w:pPr>
            <w:r w:rsidRPr="00806BDB">
              <w:rPr>
                <w:sz w:val="22"/>
                <w:szCs w:val="22"/>
              </w:rPr>
              <w:t>8</w:t>
            </w:r>
          </w:p>
        </w:tc>
        <w:tc>
          <w:tcPr>
            <w:tcW w:w="1559" w:type="dxa"/>
            <w:tcBorders>
              <w:top w:val="single" w:sz="4" w:space="0" w:color="000000"/>
              <w:left w:val="single" w:sz="4" w:space="0" w:color="000000"/>
              <w:bottom w:val="single" w:sz="4" w:space="0" w:color="000000"/>
              <w:right w:val="single" w:sz="4" w:space="0" w:color="000000"/>
            </w:tcBorders>
          </w:tcPr>
          <w:p w14:paraId="028BF339" w14:textId="77777777" w:rsidR="001C7319" w:rsidRPr="00806BDB" w:rsidRDefault="00EE4AFF" w:rsidP="00066F4C">
            <w:pPr>
              <w:jc w:val="center"/>
              <w:rPr>
                <w:sz w:val="22"/>
                <w:szCs w:val="22"/>
              </w:rPr>
            </w:pPr>
            <w:r w:rsidRPr="00806BDB">
              <w:rPr>
                <w:sz w:val="22"/>
                <w:szCs w:val="22"/>
              </w:rPr>
              <w:t>9</w:t>
            </w:r>
          </w:p>
        </w:tc>
      </w:tr>
      <w:tr w:rsidR="003324C4" w:rsidRPr="00806BDB" w14:paraId="1D3FF4FC" w14:textId="77777777" w:rsidTr="005657C3">
        <w:trPr>
          <w:trHeight w:val="359"/>
        </w:trPr>
        <w:tc>
          <w:tcPr>
            <w:tcW w:w="3828" w:type="dxa"/>
            <w:tcBorders>
              <w:top w:val="single" w:sz="4" w:space="0" w:color="000000"/>
              <w:left w:val="single" w:sz="4" w:space="0" w:color="000000"/>
              <w:bottom w:val="single" w:sz="4" w:space="0" w:color="000000"/>
            </w:tcBorders>
          </w:tcPr>
          <w:p w14:paraId="39FD1A17" w14:textId="77777777" w:rsidR="003324C4" w:rsidRPr="00806BDB" w:rsidRDefault="003324C4" w:rsidP="003324C4">
            <w:pPr>
              <w:jc w:val="both"/>
              <w:rPr>
                <w:b/>
                <w:sz w:val="22"/>
                <w:szCs w:val="22"/>
              </w:rPr>
            </w:pPr>
            <w:r w:rsidRPr="00806BDB">
              <w:rPr>
                <w:b/>
                <w:sz w:val="22"/>
                <w:szCs w:val="22"/>
              </w:rPr>
              <w:lastRenderedPageBreak/>
              <w:t>Муниципальная  программа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3DDEC829" w14:textId="4A116FEE" w:rsidR="003324C4" w:rsidRPr="00806BDB" w:rsidRDefault="003324C4" w:rsidP="003324C4">
            <w:pPr>
              <w:rPr>
                <w:b/>
                <w:sz w:val="22"/>
                <w:szCs w:val="22"/>
              </w:rPr>
            </w:pPr>
            <w:r w:rsidRPr="00806BDB">
              <w:rPr>
                <w:b/>
                <w:sz w:val="22"/>
                <w:szCs w:val="22"/>
              </w:rPr>
              <w:t>72 592,6</w:t>
            </w:r>
          </w:p>
        </w:tc>
        <w:tc>
          <w:tcPr>
            <w:tcW w:w="1417" w:type="dxa"/>
            <w:tcBorders>
              <w:top w:val="single" w:sz="4" w:space="0" w:color="000000"/>
              <w:left w:val="single" w:sz="4" w:space="0" w:color="000000"/>
              <w:bottom w:val="single" w:sz="4" w:space="0" w:color="000000"/>
              <w:right w:val="single" w:sz="4" w:space="0" w:color="000000"/>
            </w:tcBorders>
          </w:tcPr>
          <w:p w14:paraId="26B1A4A3" w14:textId="4B7845E8" w:rsidR="003324C4" w:rsidRPr="00806BDB" w:rsidRDefault="003324C4" w:rsidP="003324C4">
            <w:pPr>
              <w:rPr>
                <w:b/>
                <w:sz w:val="22"/>
                <w:szCs w:val="22"/>
              </w:rPr>
            </w:pPr>
            <w:r w:rsidRPr="00806BDB">
              <w:rPr>
                <w:b/>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0805CF98" w14:textId="4B92C427" w:rsidR="003324C4" w:rsidRPr="00806BDB" w:rsidRDefault="003324C4" w:rsidP="003324C4">
            <w:pPr>
              <w:rPr>
                <w:b/>
                <w:sz w:val="22"/>
                <w:szCs w:val="22"/>
              </w:rPr>
            </w:pPr>
            <w:r w:rsidRPr="00806BDB">
              <w:rPr>
                <w:b/>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tcPr>
          <w:p w14:paraId="61F9AD8B" w14:textId="2769C76A" w:rsidR="003324C4" w:rsidRPr="00806BDB" w:rsidRDefault="003324C4" w:rsidP="003324C4">
            <w:pPr>
              <w:rPr>
                <w:b/>
                <w:sz w:val="22"/>
                <w:szCs w:val="22"/>
              </w:rPr>
            </w:pPr>
            <w:r w:rsidRPr="00806BDB">
              <w:rPr>
                <w:b/>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tcPr>
          <w:p w14:paraId="42839798" w14:textId="3731E3A2" w:rsidR="003324C4" w:rsidRPr="00806BDB" w:rsidRDefault="003324C4" w:rsidP="003324C4">
            <w:pPr>
              <w:rPr>
                <w:b/>
                <w:sz w:val="22"/>
                <w:szCs w:val="22"/>
              </w:rPr>
            </w:pPr>
            <w:r w:rsidRPr="00806BDB">
              <w:rPr>
                <w:b/>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tcPr>
          <w:p w14:paraId="4D5B83DA" w14:textId="7E941C18" w:rsidR="003324C4" w:rsidRPr="00806BDB" w:rsidRDefault="003324C4" w:rsidP="003324C4">
            <w:pPr>
              <w:rPr>
                <w:b/>
                <w:sz w:val="22"/>
                <w:szCs w:val="22"/>
              </w:rPr>
            </w:pPr>
            <w:r w:rsidRPr="00806BDB">
              <w:rPr>
                <w:b/>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tcPr>
          <w:p w14:paraId="4ADE0FAC" w14:textId="0697D9A8" w:rsidR="003324C4" w:rsidRPr="00806BDB" w:rsidRDefault="003324C4" w:rsidP="003324C4">
            <w:pPr>
              <w:rPr>
                <w:b/>
                <w:sz w:val="22"/>
                <w:szCs w:val="22"/>
              </w:rPr>
            </w:pPr>
            <w:r w:rsidRPr="00806BDB">
              <w:rPr>
                <w:b/>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440C0C48" w14:textId="3702E283" w:rsidR="003324C4" w:rsidRPr="00806BDB" w:rsidRDefault="00566168" w:rsidP="00806BDB">
            <w:pPr>
              <w:rPr>
                <w:b/>
                <w:sz w:val="22"/>
                <w:szCs w:val="22"/>
              </w:rPr>
            </w:pPr>
            <w:r w:rsidRPr="00806BDB">
              <w:rPr>
                <w:b/>
                <w:sz w:val="22"/>
                <w:szCs w:val="22"/>
              </w:rPr>
              <w:t>397 646,</w:t>
            </w:r>
            <w:r w:rsidR="00806BDB" w:rsidRPr="00806BDB">
              <w:rPr>
                <w:b/>
                <w:sz w:val="22"/>
                <w:szCs w:val="22"/>
              </w:rPr>
              <w:t>0</w:t>
            </w:r>
          </w:p>
        </w:tc>
      </w:tr>
      <w:tr w:rsidR="00566168" w:rsidRPr="00806BDB" w14:paraId="15F11A7E" w14:textId="77777777" w:rsidTr="005657C3">
        <w:trPr>
          <w:trHeight w:val="207"/>
        </w:trPr>
        <w:tc>
          <w:tcPr>
            <w:tcW w:w="3828" w:type="dxa"/>
            <w:tcBorders>
              <w:top w:val="single" w:sz="4" w:space="0" w:color="000000"/>
              <w:left w:val="single" w:sz="4" w:space="0" w:color="000000"/>
              <w:bottom w:val="single" w:sz="4" w:space="0" w:color="000000"/>
            </w:tcBorders>
            <w:shd w:val="clear" w:color="auto" w:fill="auto"/>
          </w:tcPr>
          <w:p w14:paraId="735A8AB1" w14:textId="581CB15D" w:rsidR="00566168" w:rsidRPr="00806BDB" w:rsidRDefault="00566168" w:rsidP="00566168">
            <w:pPr>
              <w:jc w:val="both"/>
              <w:rPr>
                <w:sz w:val="22"/>
                <w:szCs w:val="22"/>
              </w:rPr>
            </w:pPr>
            <w:r w:rsidRPr="00806BDB">
              <w:rPr>
                <w:sz w:val="22"/>
                <w:szCs w:val="22"/>
              </w:rPr>
              <w:t>федеральный бюджет</w:t>
            </w:r>
          </w:p>
        </w:tc>
        <w:tc>
          <w:tcPr>
            <w:tcW w:w="1134" w:type="dxa"/>
            <w:tcBorders>
              <w:top w:val="single" w:sz="4" w:space="0" w:color="000000"/>
              <w:left w:val="single" w:sz="4" w:space="0" w:color="000000"/>
              <w:bottom w:val="single" w:sz="4" w:space="0" w:color="000000"/>
              <w:right w:val="single" w:sz="4" w:space="0" w:color="000000"/>
            </w:tcBorders>
          </w:tcPr>
          <w:p w14:paraId="73879B2A" w14:textId="7CB11077" w:rsidR="00566168" w:rsidRPr="00806BDB" w:rsidRDefault="00566168" w:rsidP="00566168">
            <w:pPr>
              <w:rPr>
                <w:sz w:val="22"/>
                <w:szCs w:val="22"/>
              </w:rPr>
            </w:pPr>
            <w:r w:rsidRPr="00806BDB">
              <w:rPr>
                <w:sz w:val="22"/>
                <w:szCs w:val="22"/>
              </w:rPr>
              <w:t>7 035,0</w:t>
            </w:r>
          </w:p>
        </w:tc>
        <w:tc>
          <w:tcPr>
            <w:tcW w:w="1417" w:type="dxa"/>
            <w:tcBorders>
              <w:top w:val="single" w:sz="4" w:space="0" w:color="000000"/>
              <w:left w:val="single" w:sz="4" w:space="0" w:color="000000"/>
              <w:bottom w:val="single" w:sz="4" w:space="0" w:color="000000"/>
              <w:right w:val="single" w:sz="4" w:space="0" w:color="000000"/>
            </w:tcBorders>
          </w:tcPr>
          <w:p w14:paraId="345885A2" w14:textId="138904F0" w:rsidR="00566168" w:rsidRPr="00806BDB" w:rsidRDefault="00566168" w:rsidP="00566168">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30B5691" w14:textId="0A8F166D" w:rsidR="00566168" w:rsidRPr="00806BDB" w:rsidRDefault="00566168" w:rsidP="00566168">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2504D3CA" w14:textId="2E5BFFA8" w:rsidR="00566168" w:rsidRPr="00806BDB" w:rsidRDefault="00566168" w:rsidP="00566168">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53DC16D" w14:textId="1A6BA261" w:rsidR="00566168" w:rsidRPr="00806BDB" w:rsidRDefault="00566168" w:rsidP="00566168">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D3252A7" w14:textId="2E412E9E" w:rsidR="00566168" w:rsidRPr="00806BDB" w:rsidRDefault="00566168" w:rsidP="00566168">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3E99CBA0" w14:textId="15A632E6" w:rsidR="00566168" w:rsidRPr="00806BDB" w:rsidRDefault="00566168" w:rsidP="00566168">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D2595D0" w14:textId="106ED17C" w:rsidR="00566168" w:rsidRPr="00806BDB" w:rsidRDefault="00566168" w:rsidP="00566168">
            <w:pPr>
              <w:rPr>
                <w:sz w:val="22"/>
                <w:szCs w:val="22"/>
              </w:rPr>
            </w:pPr>
            <w:r w:rsidRPr="00806BDB">
              <w:rPr>
                <w:sz w:val="22"/>
                <w:szCs w:val="22"/>
              </w:rPr>
              <w:t>7 035,0</w:t>
            </w:r>
          </w:p>
        </w:tc>
      </w:tr>
      <w:tr w:rsidR="00566168" w:rsidRPr="00806BDB" w14:paraId="19571476" w14:textId="77777777" w:rsidTr="005657C3">
        <w:trPr>
          <w:trHeight w:val="313"/>
        </w:trPr>
        <w:tc>
          <w:tcPr>
            <w:tcW w:w="3828" w:type="dxa"/>
            <w:tcBorders>
              <w:top w:val="single" w:sz="4" w:space="0" w:color="000000"/>
              <w:left w:val="single" w:sz="4" w:space="0" w:color="000000"/>
              <w:bottom w:val="single" w:sz="4" w:space="0" w:color="000000"/>
            </w:tcBorders>
            <w:shd w:val="clear" w:color="auto" w:fill="auto"/>
          </w:tcPr>
          <w:p w14:paraId="0F3A4C33" w14:textId="423DE329" w:rsidR="00566168" w:rsidRPr="00806BDB" w:rsidRDefault="00566168" w:rsidP="00566168">
            <w:pPr>
              <w:jc w:val="both"/>
              <w:rPr>
                <w:sz w:val="22"/>
                <w:szCs w:val="22"/>
              </w:rPr>
            </w:pPr>
            <w:r w:rsidRPr="00806BDB">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14:paraId="4A89E757" w14:textId="2A37DF33" w:rsidR="00566168" w:rsidRPr="00806BDB" w:rsidRDefault="00566168" w:rsidP="00566168">
            <w:pPr>
              <w:rPr>
                <w:sz w:val="22"/>
                <w:szCs w:val="22"/>
              </w:rPr>
            </w:pPr>
            <w:r w:rsidRPr="00806BDB">
              <w:rPr>
                <w:sz w:val="22"/>
                <w:szCs w:val="22"/>
              </w:rPr>
              <w:t>8 598,4</w:t>
            </w:r>
          </w:p>
        </w:tc>
        <w:tc>
          <w:tcPr>
            <w:tcW w:w="1417" w:type="dxa"/>
            <w:tcBorders>
              <w:top w:val="single" w:sz="4" w:space="0" w:color="000000"/>
              <w:left w:val="single" w:sz="4" w:space="0" w:color="000000"/>
              <w:bottom w:val="single" w:sz="4" w:space="0" w:color="000000"/>
              <w:right w:val="single" w:sz="4" w:space="0" w:color="000000"/>
            </w:tcBorders>
          </w:tcPr>
          <w:p w14:paraId="277CD1E5" w14:textId="001E95DC" w:rsidR="00566168" w:rsidRPr="00806BDB" w:rsidRDefault="00566168" w:rsidP="00566168">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A8CF722" w14:textId="3067D9D0" w:rsidR="00566168" w:rsidRPr="00806BDB" w:rsidRDefault="00566168" w:rsidP="00566168">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0CF1D55B" w14:textId="1B1BBF95" w:rsidR="00566168" w:rsidRPr="00806BDB" w:rsidRDefault="00566168" w:rsidP="00566168">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492BD3B" w14:textId="12916FC7" w:rsidR="00566168" w:rsidRPr="00806BDB" w:rsidRDefault="00566168" w:rsidP="00566168">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7C724A9C" w14:textId="7079E50E" w:rsidR="00566168" w:rsidRPr="00806BDB" w:rsidRDefault="00566168" w:rsidP="00566168">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47A53C21" w14:textId="0F553A08" w:rsidR="00566168" w:rsidRPr="00806BDB" w:rsidRDefault="00566168" w:rsidP="00566168">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900A8C3" w14:textId="407A477B" w:rsidR="00566168" w:rsidRPr="00806BDB" w:rsidRDefault="00566168" w:rsidP="00566168">
            <w:pPr>
              <w:rPr>
                <w:sz w:val="22"/>
                <w:szCs w:val="22"/>
              </w:rPr>
            </w:pPr>
            <w:r w:rsidRPr="00806BDB">
              <w:rPr>
                <w:sz w:val="22"/>
                <w:szCs w:val="22"/>
              </w:rPr>
              <w:t>8 598,4</w:t>
            </w:r>
          </w:p>
        </w:tc>
      </w:tr>
      <w:tr w:rsidR="00566168" w:rsidRPr="00806BDB" w14:paraId="61CE3B86" w14:textId="77777777" w:rsidTr="005657C3">
        <w:trPr>
          <w:trHeight w:val="277"/>
        </w:trPr>
        <w:tc>
          <w:tcPr>
            <w:tcW w:w="3828" w:type="dxa"/>
            <w:tcBorders>
              <w:top w:val="single" w:sz="4" w:space="0" w:color="000000"/>
              <w:left w:val="single" w:sz="4" w:space="0" w:color="000000"/>
              <w:bottom w:val="single" w:sz="4" w:space="0" w:color="000000"/>
            </w:tcBorders>
            <w:shd w:val="clear" w:color="auto" w:fill="auto"/>
          </w:tcPr>
          <w:p w14:paraId="39A61E52" w14:textId="77777777" w:rsidR="00566168" w:rsidRPr="00806BDB" w:rsidRDefault="00566168" w:rsidP="00566168">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34E6012A" w14:textId="62D033A7" w:rsidR="00566168" w:rsidRPr="00806BDB" w:rsidRDefault="00566168" w:rsidP="00806BDB">
            <w:pPr>
              <w:rPr>
                <w:sz w:val="22"/>
                <w:szCs w:val="22"/>
              </w:rPr>
            </w:pPr>
            <w:r w:rsidRPr="00806BDB">
              <w:rPr>
                <w:sz w:val="22"/>
                <w:szCs w:val="22"/>
              </w:rPr>
              <w:t>56 959,</w:t>
            </w:r>
            <w:r w:rsidR="00806BDB">
              <w:rPr>
                <w:sz w:val="22"/>
                <w:szCs w:val="22"/>
              </w:rPr>
              <w:t>1</w:t>
            </w:r>
          </w:p>
        </w:tc>
        <w:tc>
          <w:tcPr>
            <w:tcW w:w="1417" w:type="dxa"/>
            <w:tcBorders>
              <w:top w:val="single" w:sz="4" w:space="0" w:color="000000"/>
              <w:left w:val="single" w:sz="4" w:space="0" w:color="000000"/>
              <w:bottom w:val="single" w:sz="4" w:space="0" w:color="000000"/>
              <w:right w:val="single" w:sz="4" w:space="0" w:color="000000"/>
            </w:tcBorders>
          </w:tcPr>
          <w:p w14:paraId="76C765C5" w14:textId="3D53E205" w:rsidR="00566168" w:rsidRPr="00806BDB" w:rsidRDefault="00566168" w:rsidP="00566168">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5A983BA3" w14:textId="3DF3C654" w:rsidR="00566168" w:rsidRPr="00806BDB" w:rsidRDefault="00566168" w:rsidP="00566168">
            <w:pPr>
              <w:rPr>
                <w:sz w:val="22"/>
                <w:szCs w:val="22"/>
              </w:rPr>
            </w:pPr>
            <w:r w:rsidRPr="00806BDB">
              <w:rPr>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tcPr>
          <w:p w14:paraId="1D34CCD6" w14:textId="1042099B" w:rsidR="00566168" w:rsidRPr="00806BDB" w:rsidRDefault="00566168" w:rsidP="00566168">
            <w:pPr>
              <w:rPr>
                <w:sz w:val="22"/>
                <w:szCs w:val="22"/>
              </w:rPr>
            </w:pPr>
            <w:r w:rsidRPr="00806BDB">
              <w:rPr>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tcPr>
          <w:p w14:paraId="0DA2E172" w14:textId="09DB2410" w:rsidR="00566168" w:rsidRPr="00806BDB" w:rsidRDefault="00566168" w:rsidP="00566168">
            <w:pPr>
              <w:rPr>
                <w:sz w:val="22"/>
                <w:szCs w:val="22"/>
              </w:rPr>
            </w:pPr>
            <w:r w:rsidRPr="00806BDB">
              <w:rPr>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tcPr>
          <w:p w14:paraId="3CAF92A1" w14:textId="11041503" w:rsidR="00566168" w:rsidRPr="00806BDB" w:rsidRDefault="00566168" w:rsidP="00566168">
            <w:pPr>
              <w:rPr>
                <w:sz w:val="22"/>
                <w:szCs w:val="22"/>
              </w:rPr>
            </w:pPr>
            <w:r w:rsidRPr="00806BDB">
              <w:rPr>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tcPr>
          <w:p w14:paraId="3698F784" w14:textId="708751B6" w:rsidR="00566168" w:rsidRPr="00806BDB" w:rsidRDefault="00566168" w:rsidP="00566168">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255C524E" w14:textId="2A45B422" w:rsidR="00566168" w:rsidRPr="00806BDB" w:rsidRDefault="009846B7" w:rsidP="00566168">
            <w:pPr>
              <w:rPr>
                <w:sz w:val="22"/>
                <w:szCs w:val="22"/>
              </w:rPr>
            </w:pPr>
            <w:r w:rsidRPr="00806BDB">
              <w:rPr>
                <w:sz w:val="22"/>
                <w:szCs w:val="22"/>
              </w:rPr>
              <w:t>380 275,6</w:t>
            </w:r>
          </w:p>
        </w:tc>
      </w:tr>
      <w:tr w:rsidR="00EE4AFF" w:rsidRPr="00806BDB" w14:paraId="13F9E595" w14:textId="77777777" w:rsidTr="005657C3">
        <w:trPr>
          <w:trHeight w:val="309"/>
        </w:trPr>
        <w:tc>
          <w:tcPr>
            <w:tcW w:w="3828" w:type="dxa"/>
            <w:tcBorders>
              <w:top w:val="single" w:sz="4" w:space="0" w:color="000000"/>
              <w:left w:val="single" w:sz="4" w:space="0" w:color="000000"/>
              <w:bottom w:val="single" w:sz="4" w:space="0" w:color="000000"/>
            </w:tcBorders>
          </w:tcPr>
          <w:p w14:paraId="3FCE5E91" w14:textId="77777777" w:rsidR="00EE4AFF" w:rsidRPr="00806BDB" w:rsidRDefault="00EE4AFF" w:rsidP="00EE4AFF">
            <w:pPr>
              <w:jc w:val="both"/>
              <w:rPr>
                <w:sz w:val="22"/>
                <w:szCs w:val="22"/>
              </w:rPr>
            </w:pPr>
            <w:r w:rsidRPr="00806BDB">
              <w:rPr>
                <w:sz w:val="22"/>
                <w:szCs w:val="22"/>
              </w:rPr>
              <w:t>объем налоговых расходов (справочно)</w:t>
            </w:r>
          </w:p>
        </w:tc>
        <w:tc>
          <w:tcPr>
            <w:tcW w:w="1134" w:type="dxa"/>
            <w:tcBorders>
              <w:top w:val="single" w:sz="4" w:space="0" w:color="000000"/>
              <w:left w:val="single" w:sz="4" w:space="0" w:color="000000"/>
              <w:bottom w:val="single" w:sz="4" w:space="0" w:color="000000"/>
              <w:right w:val="single" w:sz="4" w:space="0" w:color="000000"/>
            </w:tcBorders>
          </w:tcPr>
          <w:p w14:paraId="6B0EC72D" w14:textId="77777777" w:rsidR="00EE4AFF" w:rsidRPr="00806BDB" w:rsidRDefault="00EE4AFF" w:rsidP="00EE4AFF">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0FBF5C5" w14:textId="77777777" w:rsidR="00EE4AFF" w:rsidRPr="00806BDB" w:rsidRDefault="00EE4AFF" w:rsidP="00EE4AFF">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D105A1C" w14:textId="77777777" w:rsidR="00EE4AFF" w:rsidRPr="00806BDB" w:rsidRDefault="00EE4AFF" w:rsidP="00EE4AFF">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075DD252" w14:textId="77777777" w:rsidR="00EE4AFF" w:rsidRPr="00806BDB" w:rsidRDefault="00EE4AFF" w:rsidP="00EE4AFF">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55A47B7" w14:textId="77777777" w:rsidR="00EE4AFF" w:rsidRPr="00806BDB" w:rsidRDefault="00EE4AFF" w:rsidP="00EE4AFF">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37E0C99" w14:textId="77777777" w:rsidR="00EE4AFF" w:rsidRPr="00806BDB" w:rsidRDefault="00EE4AFF" w:rsidP="00EE4AFF">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75B6309B" w14:textId="77777777" w:rsidR="00EE4AFF" w:rsidRPr="00806BDB" w:rsidRDefault="00EE4AFF" w:rsidP="00EE4AFF">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973A125" w14:textId="77777777" w:rsidR="00EE4AFF" w:rsidRPr="00806BDB" w:rsidRDefault="00EE4AFF" w:rsidP="00EE4AFF">
            <w:pPr>
              <w:rPr>
                <w:sz w:val="22"/>
                <w:szCs w:val="22"/>
              </w:rPr>
            </w:pPr>
            <w:r w:rsidRPr="00806BDB">
              <w:rPr>
                <w:sz w:val="22"/>
                <w:szCs w:val="22"/>
              </w:rPr>
              <w:t>0,0</w:t>
            </w:r>
          </w:p>
        </w:tc>
      </w:tr>
      <w:tr w:rsidR="007E7422" w:rsidRPr="00806BDB" w14:paraId="59EA30E3" w14:textId="77777777" w:rsidTr="005657C3">
        <w:trPr>
          <w:trHeight w:val="417"/>
        </w:trPr>
        <w:tc>
          <w:tcPr>
            <w:tcW w:w="3828" w:type="dxa"/>
            <w:tcBorders>
              <w:top w:val="single" w:sz="4" w:space="0" w:color="000000"/>
              <w:left w:val="single" w:sz="4" w:space="0" w:color="000000"/>
              <w:bottom w:val="single" w:sz="4" w:space="0" w:color="000000"/>
            </w:tcBorders>
          </w:tcPr>
          <w:p w14:paraId="7CB7FDA0" w14:textId="6EF5B836" w:rsidR="007E7422" w:rsidRPr="00806BDB" w:rsidRDefault="007E7422" w:rsidP="007E7422">
            <w:pPr>
              <w:jc w:val="both"/>
              <w:rPr>
                <w:b/>
                <w:sz w:val="22"/>
                <w:szCs w:val="22"/>
              </w:rPr>
            </w:pPr>
            <w:r w:rsidRPr="00806BDB">
              <w:rPr>
                <w:color w:val="000000"/>
                <w:sz w:val="22"/>
                <w:szCs w:val="22"/>
              </w:rPr>
              <w:t>1</w:t>
            </w:r>
            <w:r w:rsidRPr="00806BDB">
              <w:rPr>
                <w:b/>
                <w:color w:val="000000"/>
                <w:sz w:val="22"/>
                <w:szCs w:val="22"/>
              </w:rPr>
              <w:t>.1.Муниципальный проект «Строительство (реконструкция) объектов образование»</w:t>
            </w:r>
            <w:r w:rsidRPr="00806BDB">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3989D65E" w14:textId="6DC2788C" w:rsidR="007E7422" w:rsidRPr="00806BDB" w:rsidRDefault="007E7422" w:rsidP="007E7422">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77F195B5" w14:textId="01FE8280" w:rsidR="007E7422" w:rsidRPr="00806BDB" w:rsidRDefault="007E7422" w:rsidP="007E7422">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A093E7D" w14:textId="1BE11BC1" w:rsidR="007E7422" w:rsidRPr="00806BDB" w:rsidRDefault="007E7422" w:rsidP="007E7422">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1FAEED18" w14:textId="25F277E2" w:rsidR="007E7422" w:rsidRPr="00806BDB" w:rsidRDefault="007E7422" w:rsidP="007E7422">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14CA8797" w14:textId="61EDEF7E" w:rsidR="007E7422" w:rsidRPr="00806BDB" w:rsidRDefault="007E7422" w:rsidP="007E7422">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8C0657A" w14:textId="00099F2D" w:rsidR="007E7422" w:rsidRPr="00806BDB" w:rsidRDefault="007E7422" w:rsidP="007E7422">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4801C6F2" w14:textId="0C2C3221" w:rsidR="007E7422" w:rsidRPr="00806BDB" w:rsidRDefault="007E7422" w:rsidP="007E7422">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73A12A6" w14:textId="168BD8FC" w:rsidR="007E7422" w:rsidRPr="00806BDB" w:rsidRDefault="007E7422" w:rsidP="007E7422">
            <w:pPr>
              <w:rPr>
                <w:b/>
                <w:sz w:val="22"/>
                <w:szCs w:val="22"/>
              </w:rPr>
            </w:pPr>
            <w:r w:rsidRPr="00806BDB">
              <w:rPr>
                <w:b/>
                <w:sz w:val="22"/>
                <w:szCs w:val="22"/>
              </w:rPr>
              <w:t>0,0</w:t>
            </w:r>
          </w:p>
        </w:tc>
      </w:tr>
      <w:tr w:rsidR="007E7422" w:rsidRPr="00806BDB" w14:paraId="14926FBC" w14:textId="77777777" w:rsidTr="005657C3">
        <w:trPr>
          <w:trHeight w:val="417"/>
        </w:trPr>
        <w:tc>
          <w:tcPr>
            <w:tcW w:w="3828" w:type="dxa"/>
            <w:tcBorders>
              <w:top w:val="single" w:sz="4" w:space="0" w:color="000000"/>
              <w:left w:val="single" w:sz="4" w:space="0" w:color="000000"/>
              <w:bottom w:val="single" w:sz="4" w:space="0" w:color="000000"/>
            </w:tcBorders>
          </w:tcPr>
          <w:p w14:paraId="2AD4026F" w14:textId="1D9B1215" w:rsidR="007E7422" w:rsidRPr="00806BDB" w:rsidRDefault="007E7422" w:rsidP="007E7422">
            <w:pPr>
              <w:jc w:val="both"/>
              <w:rPr>
                <w:b/>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226E392A" w14:textId="61117E3A" w:rsidR="007E7422" w:rsidRPr="00806BDB" w:rsidRDefault="007E7422" w:rsidP="007E7422">
            <w:pPr>
              <w:rPr>
                <w:b/>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7993B5C1" w14:textId="772465A9" w:rsidR="007E7422" w:rsidRPr="00806BDB" w:rsidRDefault="007E7422" w:rsidP="007E7422">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2B0A17A" w14:textId="4A5D087E" w:rsidR="007E7422" w:rsidRPr="00806BDB" w:rsidRDefault="007E7422" w:rsidP="007E7422">
            <w:pPr>
              <w:rPr>
                <w:b/>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3D2FA29B" w14:textId="6E1BAC9A" w:rsidR="007E7422" w:rsidRPr="00806BDB" w:rsidRDefault="007E7422" w:rsidP="007E7422">
            <w:pPr>
              <w:rPr>
                <w:b/>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77DF39E" w14:textId="36B98030" w:rsidR="007E7422" w:rsidRPr="00806BDB" w:rsidRDefault="007E7422" w:rsidP="007E7422">
            <w:pPr>
              <w:rPr>
                <w:b/>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5F7D009" w14:textId="05778F2D" w:rsidR="007E7422" w:rsidRPr="00806BDB" w:rsidRDefault="007E7422" w:rsidP="007E7422">
            <w:pPr>
              <w:rPr>
                <w:b/>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6EF4C8BA" w14:textId="56BC6DBD" w:rsidR="007E7422" w:rsidRPr="00806BDB" w:rsidRDefault="007E7422" w:rsidP="007E7422">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FC57125" w14:textId="15CAD4F0" w:rsidR="007E7422" w:rsidRPr="00806BDB" w:rsidRDefault="007E7422" w:rsidP="007E7422">
            <w:pPr>
              <w:rPr>
                <w:b/>
                <w:sz w:val="22"/>
                <w:szCs w:val="22"/>
              </w:rPr>
            </w:pPr>
            <w:r w:rsidRPr="00806BDB">
              <w:rPr>
                <w:sz w:val="22"/>
                <w:szCs w:val="22"/>
              </w:rPr>
              <w:t>0,0</w:t>
            </w:r>
          </w:p>
        </w:tc>
      </w:tr>
      <w:tr w:rsidR="007E7422" w:rsidRPr="00806BDB" w14:paraId="1A8E6B90" w14:textId="77777777" w:rsidTr="005657C3">
        <w:trPr>
          <w:trHeight w:val="417"/>
        </w:trPr>
        <w:tc>
          <w:tcPr>
            <w:tcW w:w="3828" w:type="dxa"/>
            <w:tcBorders>
              <w:top w:val="single" w:sz="4" w:space="0" w:color="000000"/>
              <w:left w:val="single" w:sz="4" w:space="0" w:color="000000"/>
              <w:bottom w:val="single" w:sz="4" w:space="0" w:color="000000"/>
            </w:tcBorders>
          </w:tcPr>
          <w:p w14:paraId="74E93023" w14:textId="218D5F20" w:rsidR="007E7422" w:rsidRPr="00806BDB" w:rsidRDefault="007E7422" w:rsidP="007E7422">
            <w:pPr>
              <w:jc w:val="both"/>
              <w:rPr>
                <w:b/>
                <w:sz w:val="22"/>
                <w:szCs w:val="22"/>
              </w:rPr>
            </w:pPr>
            <w:r w:rsidRPr="00806BDB">
              <w:rPr>
                <w:b/>
                <w:sz w:val="22"/>
                <w:szCs w:val="22"/>
              </w:rPr>
              <w:t>1.2.Комплекс процессных мероприятий «</w:t>
            </w:r>
            <w:r w:rsidRPr="00806BDB">
              <w:rPr>
                <w:b/>
                <w:color w:val="000000"/>
                <w:sz w:val="22"/>
                <w:szCs w:val="22"/>
              </w:rPr>
              <w:t>Капитальный и текущий ремонт объектов образования</w:t>
            </w:r>
            <w:r w:rsidRPr="00806BDB">
              <w:rPr>
                <w:b/>
                <w:sz w:val="22"/>
                <w:szCs w:val="22"/>
              </w:rPr>
              <w:t>»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30E89298" w14:textId="5558E552" w:rsidR="007E7422" w:rsidRPr="00806BDB" w:rsidRDefault="007E7422" w:rsidP="007E7422">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54CB000" w14:textId="2FBC9A7C" w:rsidR="007E7422" w:rsidRPr="00806BDB" w:rsidRDefault="007E7422" w:rsidP="007E7422">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A08E796" w14:textId="3EB4B623" w:rsidR="007E7422" w:rsidRPr="00806BDB" w:rsidRDefault="007E7422" w:rsidP="007E7422">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2A93B6F" w14:textId="107A37C7" w:rsidR="007E7422" w:rsidRPr="00806BDB" w:rsidRDefault="007E7422" w:rsidP="007E7422">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159F847" w14:textId="7F51FB8F" w:rsidR="007E7422" w:rsidRPr="00806BDB" w:rsidRDefault="007E7422" w:rsidP="007E7422">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396854C" w14:textId="5595B2EA" w:rsidR="007E7422" w:rsidRPr="00806BDB" w:rsidRDefault="007E7422" w:rsidP="007E7422">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308495B8" w14:textId="1E3E2F41" w:rsidR="007E7422" w:rsidRPr="00806BDB" w:rsidRDefault="007E7422" w:rsidP="007E7422">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97076E7" w14:textId="0337CD5B" w:rsidR="007E7422" w:rsidRPr="00806BDB" w:rsidRDefault="007E7422" w:rsidP="007E7422">
            <w:pPr>
              <w:rPr>
                <w:b/>
                <w:sz w:val="22"/>
                <w:szCs w:val="22"/>
              </w:rPr>
            </w:pPr>
            <w:r w:rsidRPr="00806BDB">
              <w:rPr>
                <w:b/>
                <w:sz w:val="22"/>
                <w:szCs w:val="22"/>
              </w:rPr>
              <w:t>0,0</w:t>
            </w:r>
          </w:p>
        </w:tc>
      </w:tr>
      <w:tr w:rsidR="007E7422" w:rsidRPr="00806BDB" w14:paraId="73403415" w14:textId="77777777" w:rsidTr="005657C3">
        <w:trPr>
          <w:trHeight w:val="298"/>
        </w:trPr>
        <w:tc>
          <w:tcPr>
            <w:tcW w:w="3828" w:type="dxa"/>
            <w:tcBorders>
              <w:top w:val="single" w:sz="4" w:space="0" w:color="000000"/>
              <w:left w:val="single" w:sz="4" w:space="0" w:color="000000"/>
              <w:bottom w:val="single" w:sz="4" w:space="0" w:color="000000"/>
            </w:tcBorders>
          </w:tcPr>
          <w:p w14:paraId="64C13F83" w14:textId="1EB41892" w:rsidR="007E7422" w:rsidRPr="00806BDB" w:rsidRDefault="007E7422" w:rsidP="007E7422">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64AE7A60" w14:textId="7470B46F" w:rsidR="007E7422" w:rsidRPr="00806BDB" w:rsidRDefault="007E7422" w:rsidP="007E7422">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1499A366" w14:textId="6E9EC1E5" w:rsidR="007E7422" w:rsidRPr="00806BDB" w:rsidRDefault="007E7422" w:rsidP="007E7422">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51E3075" w14:textId="0E4CD7B0" w:rsidR="007E7422" w:rsidRPr="00806BDB" w:rsidRDefault="007E7422" w:rsidP="007E7422">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235DF61" w14:textId="237E06B1" w:rsidR="007E7422" w:rsidRPr="00806BDB" w:rsidRDefault="007E7422" w:rsidP="007E7422">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77C77523" w14:textId="2DC26926" w:rsidR="007E7422" w:rsidRPr="00806BDB" w:rsidRDefault="007E7422" w:rsidP="007E7422">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9E5A4F2" w14:textId="78D0D39C" w:rsidR="007E7422" w:rsidRPr="00806BDB" w:rsidRDefault="007E7422" w:rsidP="007E7422">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39F59AAD" w14:textId="4F84EF06" w:rsidR="007E7422" w:rsidRPr="00806BDB" w:rsidRDefault="007E7422" w:rsidP="007E7422">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E3BB29F" w14:textId="60925F24" w:rsidR="007E7422" w:rsidRPr="00806BDB" w:rsidRDefault="007E7422" w:rsidP="007E7422">
            <w:pPr>
              <w:rPr>
                <w:sz w:val="22"/>
                <w:szCs w:val="22"/>
              </w:rPr>
            </w:pPr>
            <w:r w:rsidRPr="00806BDB">
              <w:rPr>
                <w:sz w:val="22"/>
                <w:szCs w:val="22"/>
              </w:rPr>
              <w:t>0,0</w:t>
            </w:r>
          </w:p>
        </w:tc>
      </w:tr>
      <w:tr w:rsidR="00F31CDB" w:rsidRPr="00806BDB" w14:paraId="1AA11D68" w14:textId="77777777" w:rsidTr="005657C3">
        <w:trPr>
          <w:trHeight w:val="298"/>
        </w:trPr>
        <w:tc>
          <w:tcPr>
            <w:tcW w:w="3828" w:type="dxa"/>
            <w:tcBorders>
              <w:top w:val="single" w:sz="4" w:space="0" w:color="000000"/>
              <w:left w:val="single" w:sz="4" w:space="0" w:color="000000"/>
              <w:bottom w:val="single" w:sz="4" w:space="0" w:color="000000"/>
            </w:tcBorders>
          </w:tcPr>
          <w:p w14:paraId="22E6F55E" w14:textId="1A662DB4" w:rsidR="00F31CDB" w:rsidRPr="00806BDB" w:rsidRDefault="00F31CDB" w:rsidP="00F31CDB">
            <w:pPr>
              <w:jc w:val="both"/>
              <w:rPr>
                <w:b/>
                <w:sz w:val="22"/>
                <w:szCs w:val="22"/>
              </w:rPr>
            </w:pPr>
            <w:r w:rsidRPr="00806BDB">
              <w:rPr>
                <w:b/>
                <w:sz w:val="22"/>
                <w:szCs w:val="22"/>
              </w:rPr>
              <w:t>2.1. Региональный проект «Культурная среда»</w:t>
            </w:r>
          </w:p>
        </w:tc>
        <w:tc>
          <w:tcPr>
            <w:tcW w:w="1134" w:type="dxa"/>
            <w:tcBorders>
              <w:top w:val="single" w:sz="4" w:space="0" w:color="000000"/>
              <w:left w:val="single" w:sz="4" w:space="0" w:color="000000"/>
              <w:bottom w:val="single" w:sz="4" w:space="0" w:color="000000"/>
              <w:right w:val="single" w:sz="4" w:space="0" w:color="000000"/>
            </w:tcBorders>
          </w:tcPr>
          <w:p w14:paraId="115FDA10" w14:textId="69539354" w:rsidR="00F31CDB" w:rsidRPr="00806BDB" w:rsidRDefault="00F31CDB" w:rsidP="00D00D9E">
            <w:pPr>
              <w:rPr>
                <w:b/>
                <w:sz w:val="22"/>
                <w:szCs w:val="22"/>
              </w:rPr>
            </w:pPr>
            <w:r w:rsidRPr="00806BDB">
              <w:rPr>
                <w:b/>
                <w:sz w:val="22"/>
                <w:szCs w:val="22"/>
              </w:rPr>
              <w:t>17370,</w:t>
            </w:r>
            <w:r w:rsidR="00D00D9E" w:rsidRPr="00806BDB">
              <w:rPr>
                <w:b/>
                <w:sz w:val="22"/>
                <w:szCs w:val="22"/>
              </w:rPr>
              <w:t>4</w:t>
            </w:r>
          </w:p>
        </w:tc>
        <w:tc>
          <w:tcPr>
            <w:tcW w:w="1417" w:type="dxa"/>
            <w:tcBorders>
              <w:top w:val="single" w:sz="4" w:space="0" w:color="000000"/>
              <w:left w:val="single" w:sz="4" w:space="0" w:color="000000"/>
              <w:bottom w:val="single" w:sz="4" w:space="0" w:color="000000"/>
              <w:right w:val="single" w:sz="4" w:space="0" w:color="000000"/>
            </w:tcBorders>
          </w:tcPr>
          <w:p w14:paraId="253D5328" w14:textId="643D4DB1" w:rsidR="00F31CDB" w:rsidRPr="00806BDB" w:rsidRDefault="00F31CDB" w:rsidP="00F31C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CABF9FA" w14:textId="1EDA5B04" w:rsidR="00F31CDB" w:rsidRPr="00806BDB" w:rsidRDefault="00F31CDB" w:rsidP="00F31C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2CA1BA7F" w14:textId="39E26884" w:rsidR="00F31CDB" w:rsidRPr="00806BDB" w:rsidRDefault="00F31CDB" w:rsidP="00F31C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37C6956" w14:textId="3DD07568" w:rsidR="00F31CDB" w:rsidRPr="00806BDB" w:rsidRDefault="00F31CDB" w:rsidP="00F31C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6E1E1DB" w14:textId="0134EE60" w:rsidR="00F31CDB" w:rsidRPr="00806BDB" w:rsidRDefault="00F31CDB" w:rsidP="00F31C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02A271B1" w14:textId="66A99950" w:rsidR="00F31CDB" w:rsidRPr="00806BDB" w:rsidRDefault="00F31CDB" w:rsidP="00F31C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CF052B1" w14:textId="56BC626C" w:rsidR="00F31CDB" w:rsidRPr="00806BDB" w:rsidRDefault="00F31CDB" w:rsidP="00D00D9E">
            <w:pPr>
              <w:rPr>
                <w:b/>
                <w:sz w:val="22"/>
                <w:szCs w:val="22"/>
              </w:rPr>
            </w:pPr>
            <w:r w:rsidRPr="00806BDB">
              <w:rPr>
                <w:b/>
                <w:sz w:val="22"/>
                <w:szCs w:val="22"/>
              </w:rPr>
              <w:t>17370,</w:t>
            </w:r>
            <w:r w:rsidR="00D00D9E" w:rsidRPr="00806BDB">
              <w:rPr>
                <w:b/>
                <w:sz w:val="22"/>
                <w:szCs w:val="22"/>
              </w:rPr>
              <w:t>4</w:t>
            </w:r>
          </w:p>
        </w:tc>
      </w:tr>
      <w:tr w:rsidR="00F31CDB" w:rsidRPr="00806BDB" w14:paraId="043BB1E2" w14:textId="77777777" w:rsidTr="005657C3">
        <w:trPr>
          <w:trHeight w:val="298"/>
        </w:trPr>
        <w:tc>
          <w:tcPr>
            <w:tcW w:w="3828" w:type="dxa"/>
            <w:tcBorders>
              <w:top w:val="single" w:sz="4" w:space="0" w:color="000000"/>
              <w:left w:val="single" w:sz="4" w:space="0" w:color="000000"/>
              <w:bottom w:val="single" w:sz="4" w:space="0" w:color="000000"/>
            </w:tcBorders>
          </w:tcPr>
          <w:p w14:paraId="31F1E5BD" w14:textId="59E38B6C" w:rsidR="00F31CDB" w:rsidRPr="00806BDB" w:rsidRDefault="00F31CDB" w:rsidP="00F31CDB">
            <w:pPr>
              <w:jc w:val="both"/>
              <w:rPr>
                <w:b/>
                <w:sz w:val="22"/>
                <w:szCs w:val="22"/>
              </w:rPr>
            </w:pPr>
            <w:r w:rsidRPr="00806BDB">
              <w:rPr>
                <w:sz w:val="22"/>
                <w:szCs w:val="22"/>
              </w:rPr>
              <w:t>федеральный бюджет</w:t>
            </w:r>
          </w:p>
        </w:tc>
        <w:tc>
          <w:tcPr>
            <w:tcW w:w="1134" w:type="dxa"/>
            <w:tcBorders>
              <w:top w:val="single" w:sz="4" w:space="0" w:color="000000"/>
              <w:left w:val="single" w:sz="4" w:space="0" w:color="000000"/>
              <w:bottom w:val="single" w:sz="4" w:space="0" w:color="000000"/>
              <w:right w:val="single" w:sz="4" w:space="0" w:color="000000"/>
            </w:tcBorders>
          </w:tcPr>
          <w:p w14:paraId="28075E07" w14:textId="5429B655" w:rsidR="00F31CDB" w:rsidRPr="00806BDB" w:rsidRDefault="00F31CDB" w:rsidP="00F31CDB">
            <w:pPr>
              <w:rPr>
                <w:b/>
                <w:sz w:val="22"/>
                <w:szCs w:val="22"/>
              </w:rPr>
            </w:pPr>
            <w:r w:rsidRPr="00806BDB">
              <w:rPr>
                <w:sz w:val="22"/>
                <w:szCs w:val="22"/>
              </w:rPr>
              <w:t>7 035,0</w:t>
            </w:r>
          </w:p>
        </w:tc>
        <w:tc>
          <w:tcPr>
            <w:tcW w:w="1417" w:type="dxa"/>
            <w:tcBorders>
              <w:top w:val="single" w:sz="4" w:space="0" w:color="000000"/>
              <w:left w:val="single" w:sz="4" w:space="0" w:color="000000"/>
              <w:bottom w:val="single" w:sz="4" w:space="0" w:color="000000"/>
              <w:right w:val="single" w:sz="4" w:space="0" w:color="000000"/>
            </w:tcBorders>
          </w:tcPr>
          <w:p w14:paraId="3DAEE844" w14:textId="0DEAC808" w:rsidR="00F31CDB" w:rsidRPr="00806BDB" w:rsidRDefault="00F31CDB" w:rsidP="00F31CDB">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A115B9B" w14:textId="030880D3" w:rsidR="00F31CDB" w:rsidRPr="00806BDB" w:rsidRDefault="00F31CDB" w:rsidP="00F31CDB">
            <w:pPr>
              <w:rPr>
                <w:b/>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06F44086" w14:textId="7842CEAE" w:rsidR="00F31CDB" w:rsidRPr="00806BDB" w:rsidRDefault="00F31CDB" w:rsidP="00F31CDB">
            <w:pPr>
              <w:rPr>
                <w:b/>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35C07DB" w14:textId="35FFD39D" w:rsidR="00F31CDB" w:rsidRPr="00806BDB" w:rsidRDefault="00F31CDB" w:rsidP="00F31CDB">
            <w:pPr>
              <w:rPr>
                <w:b/>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CA638B8" w14:textId="3265F5E4" w:rsidR="00F31CDB" w:rsidRPr="00806BDB" w:rsidRDefault="00F31CDB" w:rsidP="00F31CDB">
            <w:pPr>
              <w:rPr>
                <w:b/>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6FDAD4B7" w14:textId="0C970D17" w:rsidR="00F31CDB" w:rsidRPr="00806BDB" w:rsidRDefault="00F31CDB" w:rsidP="00F31CDB">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91F6392" w14:textId="38562209" w:rsidR="00F31CDB" w:rsidRPr="00806BDB" w:rsidRDefault="00F31CDB" w:rsidP="00F31CDB">
            <w:pPr>
              <w:rPr>
                <w:b/>
                <w:sz w:val="22"/>
                <w:szCs w:val="22"/>
              </w:rPr>
            </w:pPr>
            <w:r w:rsidRPr="00806BDB">
              <w:rPr>
                <w:sz w:val="22"/>
                <w:szCs w:val="22"/>
              </w:rPr>
              <w:t>7 035,0</w:t>
            </w:r>
          </w:p>
        </w:tc>
      </w:tr>
      <w:tr w:rsidR="00F31CDB" w:rsidRPr="00806BDB" w14:paraId="7981789A" w14:textId="77777777" w:rsidTr="005657C3">
        <w:trPr>
          <w:trHeight w:val="298"/>
        </w:trPr>
        <w:tc>
          <w:tcPr>
            <w:tcW w:w="3828" w:type="dxa"/>
            <w:tcBorders>
              <w:top w:val="single" w:sz="4" w:space="0" w:color="000000"/>
              <w:left w:val="single" w:sz="4" w:space="0" w:color="000000"/>
              <w:bottom w:val="single" w:sz="4" w:space="0" w:color="000000"/>
            </w:tcBorders>
          </w:tcPr>
          <w:p w14:paraId="16EAF445" w14:textId="6E67324F" w:rsidR="00F31CDB" w:rsidRPr="00806BDB" w:rsidRDefault="00F31CDB" w:rsidP="00F31CDB">
            <w:pPr>
              <w:jc w:val="both"/>
              <w:rPr>
                <w:b/>
                <w:sz w:val="22"/>
                <w:szCs w:val="22"/>
              </w:rPr>
            </w:pPr>
            <w:r w:rsidRPr="00806BDB">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14:paraId="4EA9B788" w14:textId="5F44B517" w:rsidR="00F31CDB" w:rsidRPr="00806BDB" w:rsidRDefault="00F31CDB" w:rsidP="00F31CDB">
            <w:pPr>
              <w:rPr>
                <w:b/>
                <w:sz w:val="22"/>
                <w:szCs w:val="22"/>
              </w:rPr>
            </w:pPr>
            <w:r w:rsidRPr="00806BDB">
              <w:rPr>
                <w:sz w:val="22"/>
                <w:szCs w:val="22"/>
              </w:rPr>
              <w:t>8 598,4</w:t>
            </w:r>
          </w:p>
        </w:tc>
        <w:tc>
          <w:tcPr>
            <w:tcW w:w="1417" w:type="dxa"/>
            <w:tcBorders>
              <w:top w:val="single" w:sz="4" w:space="0" w:color="000000"/>
              <w:left w:val="single" w:sz="4" w:space="0" w:color="000000"/>
              <w:bottom w:val="single" w:sz="4" w:space="0" w:color="000000"/>
              <w:right w:val="single" w:sz="4" w:space="0" w:color="000000"/>
            </w:tcBorders>
          </w:tcPr>
          <w:p w14:paraId="5FF2CCA6" w14:textId="4DFB05E9" w:rsidR="00F31CDB" w:rsidRPr="00806BDB" w:rsidRDefault="00F31CDB" w:rsidP="00F31CDB">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0A1D9E5" w14:textId="321E87EC" w:rsidR="00F31CDB" w:rsidRPr="00806BDB" w:rsidRDefault="00F31CDB" w:rsidP="00F31CDB">
            <w:pPr>
              <w:rPr>
                <w:b/>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C30D4A5" w14:textId="58513F20" w:rsidR="00F31CDB" w:rsidRPr="00806BDB" w:rsidRDefault="00F31CDB" w:rsidP="00F31CDB">
            <w:pPr>
              <w:rPr>
                <w:b/>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85AAF75" w14:textId="3FEF9906" w:rsidR="00F31CDB" w:rsidRPr="00806BDB" w:rsidRDefault="00F31CDB" w:rsidP="00F31CDB">
            <w:pPr>
              <w:rPr>
                <w:b/>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2A0A07ED" w14:textId="65CE5252" w:rsidR="00F31CDB" w:rsidRPr="00806BDB" w:rsidRDefault="00F31CDB" w:rsidP="00F31CDB">
            <w:pPr>
              <w:rPr>
                <w:b/>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5DDEE291" w14:textId="3738F725" w:rsidR="00F31CDB" w:rsidRPr="00806BDB" w:rsidRDefault="00F31CDB" w:rsidP="00F31CDB">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AA6BBDA" w14:textId="38DFF25E" w:rsidR="00F31CDB" w:rsidRPr="00806BDB" w:rsidRDefault="00F31CDB" w:rsidP="00F31CDB">
            <w:pPr>
              <w:rPr>
                <w:b/>
                <w:sz w:val="22"/>
                <w:szCs w:val="22"/>
              </w:rPr>
            </w:pPr>
            <w:r w:rsidRPr="00806BDB">
              <w:rPr>
                <w:sz w:val="22"/>
                <w:szCs w:val="22"/>
              </w:rPr>
              <w:t>8 598,4</w:t>
            </w:r>
          </w:p>
        </w:tc>
      </w:tr>
      <w:tr w:rsidR="00F31CDB" w:rsidRPr="00806BDB" w14:paraId="7B8D1BE2" w14:textId="77777777" w:rsidTr="005657C3">
        <w:trPr>
          <w:trHeight w:val="298"/>
        </w:trPr>
        <w:tc>
          <w:tcPr>
            <w:tcW w:w="3828" w:type="dxa"/>
            <w:tcBorders>
              <w:top w:val="single" w:sz="4" w:space="0" w:color="000000"/>
              <w:left w:val="single" w:sz="4" w:space="0" w:color="000000"/>
              <w:bottom w:val="single" w:sz="4" w:space="0" w:color="000000"/>
            </w:tcBorders>
          </w:tcPr>
          <w:p w14:paraId="29E3F905" w14:textId="5E048566" w:rsidR="00F31CDB" w:rsidRPr="00806BDB" w:rsidRDefault="00F31CDB" w:rsidP="00F31CDB">
            <w:pPr>
              <w:jc w:val="both"/>
              <w:rPr>
                <w:b/>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29D4FEC6" w14:textId="30E6FEA9" w:rsidR="00F31CDB" w:rsidRPr="00806BDB" w:rsidRDefault="00F31CDB" w:rsidP="00F31CDB">
            <w:pPr>
              <w:rPr>
                <w:b/>
                <w:sz w:val="22"/>
                <w:szCs w:val="22"/>
              </w:rPr>
            </w:pPr>
            <w:r w:rsidRPr="00806BDB">
              <w:rPr>
                <w:sz w:val="22"/>
                <w:szCs w:val="22"/>
              </w:rPr>
              <w:t>1 737,</w:t>
            </w:r>
            <w:r w:rsidR="00D00D9E" w:rsidRPr="00806BDB">
              <w:rPr>
                <w:sz w:val="22"/>
                <w:szCs w:val="22"/>
              </w:rPr>
              <w:t>0</w:t>
            </w:r>
          </w:p>
        </w:tc>
        <w:tc>
          <w:tcPr>
            <w:tcW w:w="1417" w:type="dxa"/>
            <w:tcBorders>
              <w:top w:val="single" w:sz="4" w:space="0" w:color="000000"/>
              <w:left w:val="single" w:sz="4" w:space="0" w:color="000000"/>
              <w:bottom w:val="single" w:sz="4" w:space="0" w:color="000000"/>
              <w:right w:val="single" w:sz="4" w:space="0" w:color="000000"/>
            </w:tcBorders>
          </w:tcPr>
          <w:p w14:paraId="6B3EB01E" w14:textId="03D4EE01" w:rsidR="00F31CDB" w:rsidRPr="00806BDB" w:rsidRDefault="00F31CDB" w:rsidP="00F31CDB">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EF765F5" w14:textId="1ABB6053" w:rsidR="00F31CDB" w:rsidRPr="00806BDB" w:rsidRDefault="00F31CDB" w:rsidP="00F31CDB">
            <w:pPr>
              <w:rPr>
                <w:b/>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40F59F8" w14:textId="216B2054" w:rsidR="00F31CDB" w:rsidRPr="00806BDB" w:rsidRDefault="00F31CDB" w:rsidP="00F31CDB">
            <w:pPr>
              <w:rPr>
                <w:b/>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BFB637F" w14:textId="25C3F7A1" w:rsidR="00F31CDB" w:rsidRPr="00806BDB" w:rsidRDefault="00F31CDB" w:rsidP="00F31CDB">
            <w:pPr>
              <w:rPr>
                <w:b/>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2624E843" w14:textId="69FFAF68" w:rsidR="00F31CDB" w:rsidRPr="00806BDB" w:rsidRDefault="00F31CDB" w:rsidP="00F31CDB">
            <w:pPr>
              <w:rPr>
                <w:b/>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70EF262F" w14:textId="10F91368" w:rsidR="00F31CDB" w:rsidRPr="00806BDB" w:rsidRDefault="00F31CDB" w:rsidP="00F31CDB">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198BCBB" w14:textId="47826A88" w:rsidR="00F31CDB" w:rsidRPr="00806BDB" w:rsidRDefault="00F31CDB" w:rsidP="00D00D9E">
            <w:pPr>
              <w:rPr>
                <w:b/>
                <w:sz w:val="22"/>
                <w:szCs w:val="22"/>
              </w:rPr>
            </w:pPr>
            <w:r w:rsidRPr="00806BDB">
              <w:rPr>
                <w:sz w:val="22"/>
                <w:szCs w:val="22"/>
              </w:rPr>
              <w:t>1 737,</w:t>
            </w:r>
            <w:r w:rsidR="00D00D9E" w:rsidRPr="00806BDB">
              <w:rPr>
                <w:sz w:val="22"/>
                <w:szCs w:val="22"/>
              </w:rPr>
              <w:t>0</w:t>
            </w:r>
          </w:p>
        </w:tc>
      </w:tr>
      <w:tr w:rsidR="00F31CDB" w:rsidRPr="00806BDB" w14:paraId="3F49C51F" w14:textId="77777777" w:rsidTr="005657C3">
        <w:trPr>
          <w:trHeight w:val="298"/>
        </w:trPr>
        <w:tc>
          <w:tcPr>
            <w:tcW w:w="3828" w:type="dxa"/>
            <w:tcBorders>
              <w:top w:val="single" w:sz="4" w:space="0" w:color="000000"/>
              <w:left w:val="single" w:sz="4" w:space="0" w:color="000000"/>
              <w:bottom w:val="single" w:sz="4" w:space="0" w:color="000000"/>
            </w:tcBorders>
          </w:tcPr>
          <w:p w14:paraId="66F2011A" w14:textId="6CB3D83F" w:rsidR="00F31CDB" w:rsidRPr="00806BDB" w:rsidRDefault="00F31CDB" w:rsidP="00F31CDB">
            <w:pPr>
              <w:jc w:val="both"/>
              <w:rPr>
                <w:sz w:val="22"/>
                <w:szCs w:val="22"/>
              </w:rPr>
            </w:pPr>
            <w:r w:rsidRPr="00806BDB">
              <w:rPr>
                <w:sz w:val="22"/>
                <w:szCs w:val="22"/>
              </w:rPr>
              <w:t>2.1.1.Мероприятие (результат) «Проведен капитальный ремонт объекта МАУ «</w:t>
            </w:r>
            <w:r w:rsidRPr="00806BDB">
              <w:rPr>
                <w:iCs/>
                <w:sz w:val="22"/>
                <w:szCs w:val="22"/>
              </w:rPr>
              <w:t>Межпоселенческий Центр национальных промыслов и ремесел» в с. Аган»</w:t>
            </w:r>
            <w:r w:rsidRPr="00806BDB">
              <w:rPr>
                <w:rFonts w:eastAsia="Calibri"/>
                <w:color w:val="000000" w:themeColor="text1"/>
                <w:sz w:val="22"/>
                <w:szCs w:val="22"/>
                <w:lang w:eastAsia="en-US"/>
              </w:rPr>
              <w:t xml:space="preserve"> (</w:t>
            </w:r>
            <w:r w:rsidRPr="00806BDB">
              <w:rPr>
                <w:color w:val="000000" w:themeColor="text1"/>
                <w:sz w:val="22"/>
                <w:szCs w:val="22"/>
              </w:rPr>
              <w:t>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6D2136BB" w14:textId="7619C219" w:rsidR="00F31CDB" w:rsidRPr="00806BDB" w:rsidRDefault="00806BDB" w:rsidP="00D00D9E">
            <w:pPr>
              <w:rPr>
                <w:sz w:val="22"/>
                <w:szCs w:val="22"/>
              </w:rPr>
            </w:pPr>
            <w:r>
              <w:rPr>
                <w:sz w:val="22"/>
                <w:szCs w:val="22"/>
              </w:rPr>
              <w:t>17</w:t>
            </w:r>
            <w:r w:rsidR="00F31CDB" w:rsidRPr="00806BDB">
              <w:rPr>
                <w:sz w:val="22"/>
                <w:szCs w:val="22"/>
              </w:rPr>
              <w:t>370,</w:t>
            </w:r>
            <w:r w:rsidR="00D00D9E" w:rsidRPr="00806BDB">
              <w:rPr>
                <w:sz w:val="22"/>
                <w:szCs w:val="22"/>
              </w:rPr>
              <w:t>4</w:t>
            </w:r>
          </w:p>
        </w:tc>
        <w:tc>
          <w:tcPr>
            <w:tcW w:w="1417" w:type="dxa"/>
            <w:tcBorders>
              <w:top w:val="single" w:sz="4" w:space="0" w:color="000000"/>
              <w:left w:val="single" w:sz="4" w:space="0" w:color="000000"/>
              <w:bottom w:val="single" w:sz="4" w:space="0" w:color="000000"/>
              <w:right w:val="single" w:sz="4" w:space="0" w:color="000000"/>
            </w:tcBorders>
          </w:tcPr>
          <w:p w14:paraId="2E3DA08A" w14:textId="77777777" w:rsidR="00F31CDB" w:rsidRPr="00806BDB" w:rsidRDefault="00F31CDB" w:rsidP="00F31CDB">
            <w:pPr>
              <w:rPr>
                <w:sz w:val="22"/>
                <w:szCs w:val="22"/>
              </w:rPr>
            </w:pPr>
          </w:p>
        </w:tc>
        <w:tc>
          <w:tcPr>
            <w:tcW w:w="1559" w:type="dxa"/>
            <w:tcBorders>
              <w:top w:val="single" w:sz="4" w:space="0" w:color="000000"/>
              <w:left w:val="single" w:sz="4" w:space="0" w:color="000000"/>
              <w:bottom w:val="single" w:sz="4" w:space="0" w:color="000000"/>
              <w:right w:val="single" w:sz="4" w:space="0" w:color="000000"/>
            </w:tcBorders>
          </w:tcPr>
          <w:p w14:paraId="0D44AAAC" w14:textId="04B13401" w:rsidR="00F31CDB" w:rsidRPr="00806BDB" w:rsidRDefault="00F31CDB" w:rsidP="00F31C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1E54487A" w14:textId="1D24BEBE" w:rsidR="00F31CDB" w:rsidRPr="00806BDB" w:rsidRDefault="00F31CDB" w:rsidP="00F31C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26D2872" w14:textId="25B6313A" w:rsidR="00F31CDB" w:rsidRPr="00806BDB" w:rsidRDefault="00F31CDB" w:rsidP="00F31C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0B552C3" w14:textId="598B4C5F" w:rsidR="00F31CDB" w:rsidRPr="00806BDB" w:rsidRDefault="00F31CDB" w:rsidP="00F31C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5734E944" w14:textId="4FFDAB3B" w:rsidR="00F31CDB" w:rsidRPr="00806BDB" w:rsidRDefault="00F31CDB" w:rsidP="00F31C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3E5BB28" w14:textId="13C9D852" w:rsidR="00F31CDB" w:rsidRPr="00806BDB" w:rsidRDefault="00806BDB" w:rsidP="00F31CDB">
            <w:pPr>
              <w:rPr>
                <w:sz w:val="22"/>
                <w:szCs w:val="22"/>
              </w:rPr>
            </w:pPr>
            <w:r>
              <w:rPr>
                <w:sz w:val="22"/>
                <w:szCs w:val="22"/>
              </w:rPr>
              <w:t>17</w:t>
            </w:r>
            <w:r w:rsidR="00F31CDB" w:rsidRPr="00806BDB">
              <w:rPr>
                <w:sz w:val="22"/>
                <w:szCs w:val="22"/>
              </w:rPr>
              <w:t>370,</w:t>
            </w:r>
            <w:r w:rsidR="00D00D9E" w:rsidRPr="00806BDB">
              <w:rPr>
                <w:sz w:val="22"/>
                <w:szCs w:val="22"/>
              </w:rPr>
              <w:t>4</w:t>
            </w:r>
          </w:p>
        </w:tc>
      </w:tr>
      <w:tr w:rsidR="00F31CDB" w:rsidRPr="00806BDB" w14:paraId="4A3B70F7" w14:textId="77777777" w:rsidTr="005657C3">
        <w:trPr>
          <w:trHeight w:val="298"/>
        </w:trPr>
        <w:tc>
          <w:tcPr>
            <w:tcW w:w="3828" w:type="dxa"/>
            <w:tcBorders>
              <w:top w:val="single" w:sz="4" w:space="0" w:color="000000"/>
              <w:left w:val="single" w:sz="4" w:space="0" w:color="000000"/>
              <w:bottom w:val="single" w:sz="4" w:space="0" w:color="000000"/>
            </w:tcBorders>
          </w:tcPr>
          <w:p w14:paraId="70625323" w14:textId="57B6BBEC" w:rsidR="00F31CDB" w:rsidRPr="00806BDB" w:rsidRDefault="00F31CDB" w:rsidP="00F31CDB">
            <w:pPr>
              <w:jc w:val="both"/>
              <w:rPr>
                <w:sz w:val="22"/>
                <w:szCs w:val="22"/>
              </w:rPr>
            </w:pPr>
            <w:r w:rsidRPr="00806BDB">
              <w:rPr>
                <w:sz w:val="22"/>
                <w:szCs w:val="22"/>
              </w:rPr>
              <w:t>федеральный бюджет</w:t>
            </w:r>
          </w:p>
        </w:tc>
        <w:tc>
          <w:tcPr>
            <w:tcW w:w="1134" w:type="dxa"/>
            <w:tcBorders>
              <w:top w:val="single" w:sz="4" w:space="0" w:color="000000"/>
              <w:left w:val="single" w:sz="4" w:space="0" w:color="000000"/>
              <w:bottom w:val="single" w:sz="4" w:space="0" w:color="000000"/>
              <w:right w:val="single" w:sz="4" w:space="0" w:color="000000"/>
            </w:tcBorders>
          </w:tcPr>
          <w:p w14:paraId="071C4DDE" w14:textId="704623B1" w:rsidR="00F31CDB" w:rsidRPr="00806BDB" w:rsidRDefault="00F31CDB" w:rsidP="00F31CDB">
            <w:pPr>
              <w:rPr>
                <w:sz w:val="22"/>
                <w:szCs w:val="22"/>
              </w:rPr>
            </w:pPr>
            <w:r w:rsidRPr="00806BDB">
              <w:rPr>
                <w:sz w:val="22"/>
                <w:szCs w:val="22"/>
              </w:rPr>
              <w:t>7 035,0</w:t>
            </w:r>
          </w:p>
        </w:tc>
        <w:tc>
          <w:tcPr>
            <w:tcW w:w="1417" w:type="dxa"/>
            <w:tcBorders>
              <w:top w:val="single" w:sz="4" w:space="0" w:color="000000"/>
              <w:left w:val="single" w:sz="4" w:space="0" w:color="000000"/>
              <w:bottom w:val="single" w:sz="4" w:space="0" w:color="000000"/>
              <w:right w:val="single" w:sz="4" w:space="0" w:color="000000"/>
            </w:tcBorders>
          </w:tcPr>
          <w:p w14:paraId="63E403B4" w14:textId="73C5341E" w:rsidR="00F31CDB" w:rsidRPr="00806BDB" w:rsidRDefault="00F31CDB" w:rsidP="00F31C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D6F0A39" w14:textId="6F6D5636" w:rsidR="00F31CDB" w:rsidRPr="00806BDB" w:rsidRDefault="00F31CDB" w:rsidP="00F31C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67E813E2" w14:textId="5091446F" w:rsidR="00F31CDB" w:rsidRPr="00806BDB" w:rsidRDefault="00F31CDB" w:rsidP="00F31C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D4FA383" w14:textId="6FFB4909" w:rsidR="00F31CDB" w:rsidRPr="00806BDB" w:rsidRDefault="00F31CDB" w:rsidP="00F31C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340AD56" w14:textId="162DE1FF" w:rsidR="00F31CDB" w:rsidRPr="00806BDB" w:rsidRDefault="00F31CDB" w:rsidP="00F31C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6346806D" w14:textId="7943B3B2" w:rsidR="00F31CDB" w:rsidRPr="00806BDB" w:rsidRDefault="00F31CDB" w:rsidP="00F31C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2B9BAAE" w14:textId="177C16CC" w:rsidR="00F31CDB" w:rsidRPr="00806BDB" w:rsidRDefault="00F31CDB" w:rsidP="00F31CDB">
            <w:pPr>
              <w:rPr>
                <w:sz w:val="22"/>
                <w:szCs w:val="22"/>
              </w:rPr>
            </w:pPr>
            <w:r w:rsidRPr="00806BDB">
              <w:rPr>
                <w:sz w:val="22"/>
                <w:szCs w:val="22"/>
              </w:rPr>
              <w:t>7 035,0</w:t>
            </w:r>
          </w:p>
        </w:tc>
      </w:tr>
      <w:tr w:rsidR="00F31CDB" w:rsidRPr="00806BDB" w14:paraId="03380C65" w14:textId="77777777" w:rsidTr="005657C3">
        <w:trPr>
          <w:trHeight w:val="298"/>
        </w:trPr>
        <w:tc>
          <w:tcPr>
            <w:tcW w:w="3828" w:type="dxa"/>
            <w:tcBorders>
              <w:top w:val="single" w:sz="4" w:space="0" w:color="000000"/>
              <w:left w:val="single" w:sz="4" w:space="0" w:color="000000"/>
              <w:bottom w:val="single" w:sz="4" w:space="0" w:color="000000"/>
            </w:tcBorders>
          </w:tcPr>
          <w:p w14:paraId="13D5FED9" w14:textId="1C2BA96D" w:rsidR="00F31CDB" w:rsidRPr="00806BDB" w:rsidRDefault="00F31CDB" w:rsidP="00F31CDB">
            <w:pPr>
              <w:jc w:val="both"/>
              <w:rPr>
                <w:sz w:val="22"/>
                <w:szCs w:val="22"/>
              </w:rPr>
            </w:pPr>
            <w:r w:rsidRPr="00806BDB">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14:paraId="139E8E0C" w14:textId="5DA804E4" w:rsidR="00F31CDB" w:rsidRPr="00806BDB" w:rsidRDefault="00F31CDB" w:rsidP="00F31CDB">
            <w:pPr>
              <w:rPr>
                <w:sz w:val="22"/>
                <w:szCs w:val="22"/>
              </w:rPr>
            </w:pPr>
            <w:r w:rsidRPr="00806BDB">
              <w:rPr>
                <w:sz w:val="22"/>
                <w:szCs w:val="22"/>
              </w:rPr>
              <w:t>8 598,4</w:t>
            </w:r>
          </w:p>
        </w:tc>
        <w:tc>
          <w:tcPr>
            <w:tcW w:w="1417" w:type="dxa"/>
            <w:tcBorders>
              <w:top w:val="single" w:sz="4" w:space="0" w:color="000000"/>
              <w:left w:val="single" w:sz="4" w:space="0" w:color="000000"/>
              <w:bottom w:val="single" w:sz="4" w:space="0" w:color="000000"/>
              <w:right w:val="single" w:sz="4" w:space="0" w:color="000000"/>
            </w:tcBorders>
          </w:tcPr>
          <w:p w14:paraId="44BC1336" w14:textId="39069226" w:rsidR="00F31CDB" w:rsidRPr="00806BDB" w:rsidRDefault="00F31CDB" w:rsidP="00F31C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E39E8F0" w14:textId="4C217F8A" w:rsidR="00F31CDB" w:rsidRPr="00806BDB" w:rsidRDefault="00F31CDB" w:rsidP="00F31C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0EAA35BA" w14:textId="3C26B2C4" w:rsidR="00F31CDB" w:rsidRPr="00806BDB" w:rsidRDefault="00F31CDB" w:rsidP="00F31C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2DBE1D6" w14:textId="33A4D6AE" w:rsidR="00F31CDB" w:rsidRPr="00806BDB" w:rsidRDefault="00F31CDB" w:rsidP="00F31C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8738A3C" w14:textId="55CCA401" w:rsidR="00F31CDB" w:rsidRPr="00806BDB" w:rsidRDefault="00F31CDB" w:rsidP="00F31C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438B022E" w14:textId="26BCAF8E" w:rsidR="00F31CDB" w:rsidRPr="00806BDB" w:rsidRDefault="00F31CDB" w:rsidP="00F31C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6DF6525" w14:textId="6095F731" w:rsidR="00F31CDB" w:rsidRPr="00806BDB" w:rsidRDefault="00F31CDB" w:rsidP="00F31CDB">
            <w:pPr>
              <w:rPr>
                <w:sz w:val="22"/>
                <w:szCs w:val="22"/>
              </w:rPr>
            </w:pPr>
            <w:r w:rsidRPr="00806BDB">
              <w:rPr>
                <w:sz w:val="22"/>
                <w:szCs w:val="22"/>
              </w:rPr>
              <w:t>8 598,4</w:t>
            </w:r>
          </w:p>
        </w:tc>
      </w:tr>
      <w:tr w:rsidR="00F31CDB" w:rsidRPr="00806BDB" w14:paraId="16AB2CB9" w14:textId="77777777" w:rsidTr="005657C3">
        <w:trPr>
          <w:trHeight w:val="298"/>
        </w:trPr>
        <w:tc>
          <w:tcPr>
            <w:tcW w:w="3828" w:type="dxa"/>
            <w:tcBorders>
              <w:top w:val="single" w:sz="4" w:space="0" w:color="000000"/>
              <w:left w:val="single" w:sz="4" w:space="0" w:color="000000"/>
              <w:bottom w:val="single" w:sz="4" w:space="0" w:color="000000"/>
            </w:tcBorders>
          </w:tcPr>
          <w:p w14:paraId="46E80FC0" w14:textId="4A8047CB" w:rsidR="00F31CDB" w:rsidRPr="00806BDB" w:rsidRDefault="00F31CDB" w:rsidP="00F31C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4FB12565" w14:textId="6911D89B" w:rsidR="00F31CDB" w:rsidRPr="00806BDB" w:rsidRDefault="00F31CDB" w:rsidP="00D00D9E">
            <w:pPr>
              <w:rPr>
                <w:sz w:val="22"/>
                <w:szCs w:val="22"/>
              </w:rPr>
            </w:pPr>
            <w:r w:rsidRPr="00806BDB">
              <w:rPr>
                <w:sz w:val="22"/>
                <w:szCs w:val="22"/>
              </w:rPr>
              <w:t>1 737,</w:t>
            </w:r>
            <w:r w:rsidR="00D00D9E" w:rsidRPr="00806BDB">
              <w:rPr>
                <w:sz w:val="22"/>
                <w:szCs w:val="22"/>
              </w:rPr>
              <w:t>0</w:t>
            </w:r>
          </w:p>
        </w:tc>
        <w:tc>
          <w:tcPr>
            <w:tcW w:w="1417" w:type="dxa"/>
            <w:tcBorders>
              <w:top w:val="single" w:sz="4" w:space="0" w:color="000000"/>
              <w:left w:val="single" w:sz="4" w:space="0" w:color="000000"/>
              <w:bottom w:val="single" w:sz="4" w:space="0" w:color="000000"/>
              <w:right w:val="single" w:sz="4" w:space="0" w:color="000000"/>
            </w:tcBorders>
          </w:tcPr>
          <w:p w14:paraId="59F47C11" w14:textId="13BD4AD6" w:rsidR="00F31CDB" w:rsidRPr="00806BDB" w:rsidRDefault="00F31CDB" w:rsidP="00F31C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34872FE" w14:textId="5FECBDFF" w:rsidR="00F31CDB" w:rsidRPr="00806BDB" w:rsidRDefault="00F31CDB" w:rsidP="00F31C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D703371" w14:textId="1841B9B4" w:rsidR="00F31CDB" w:rsidRPr="00806BDB" w:rsidRDefault="00F31CDB" w:rsidP="00F31C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4726698" w14:textId="2C7DEE9B" w:rsidR="00F31CDB" w:rsidRPr="00806BDB" w:rsidRDefault="00F31CDB" w:rsidP="00F31C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23D6A851" w14:textId="76377D55" w:rsidR="00F31CDB" w:rsidRPr="00806BDB" w:rsidRDefault="00F31CDB" w:rsidP="00F31C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7D03EFC2" w14:textId="49D01B97" w:rsidR="00F31CDB" w:rsidRPr="00806BDB" w:rsidRDefault="00F31CDB" w:rsidP="00F31C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B11D87E" w14:textId="2B93DAEF" w:rsidR="00F31CDB" w:rsidRPr="00806BDB" w:rsidRDefault="00F31CDB" w:rsidP="00D00D9E">
            <w:pPr>
              <w:rPr>
                <w:sz w:val="22"/>
                <w:szCs w:val="22"/>
              </w:rPr>
            </w:pPr>
            <w:r w:rsidRPr="00806BDB">
              <w:rPr>
                <w:sz w:val="22"/>
                <w:szCs w:val="22"/>
              </w:rPr>
              <w:t>1 737,</w:t>
            </w:r>
            <w:r w:rsidR="00D00D9E" w:rsidRPr="00806BDB">
              <w:rPr>
                <w:sz w:val="22"/>
                <w:szCs w:val="22"/>
              </w:rPr>
              <w:t>0</w:t>
            </w:r>
          </w:p>
        </w:tc>
      </w:tr>
      <w:tr w:rsidR="00806BDB" w:rsidRPr="00806BDB" w14:paraId="7C6893D9" w14:textId="77777777" w:rsidTr="005657C3">
        <w:trPr>
          <w:trHeight w:val="298"/>
        </w:trPr>
        <w:tc>
          <w:tcPr>
            <w:tcW w:w="3828" w:type="dxa"/>
            <w:tcBorders>
              <w:top w:val="single" w:sz="4" w:space="0" w:color="000000"/>
              <w:left w:val="single" w:sz="4" w:space="0" w:color="000000"/>
              <w:bottom w:val="single" w:sz="4" w:space="0" w:color="000000"/>
            </w:tcBorders>
          </w:tcPr>
          <w:p w14:paraId="5B6B6D83" w14:textId="397B62F3" w:rsidR="00806BDB" w:rsidRPr="00806BDB" w:rsidRDefault="00806BDB" w:rsidP="00806BDB">
            <w:pPr>
              <w:jc w:val="both"/>
              <w:rPr>
                <w:b/>
                <w:sz w:val="22"/>
                <w:szCs w:val="22"/>
              </w:rPr>
            </w:pPr>
            <w:r w:rsidRPr="00806BDB">
              <w:rPr>
                <w:b/>
                <w:sz w:val="22"/>
                <w:szCs w:val="22"/>
              </w:rPr>
              <w:t>2.2.</w:t>
            </w:r>
            <w:r w:rsidRPr="00806BDB">
              <w:rPr>
                <w:b/>
                <w:color w:val="000000"/>
                <w:sz w:val="22"/>
                <w:szCs w:val="22"/>
              </w:rPr>
              <w:t xml:space="preserve"> Муниципальный проект «Строительство (реконструкция) объектов культуры»</w:t>
            </w:r>
            <w:r w:rsidRPr="00806BDB">
              <w:rPr>
                <w:b/>
                <w:sz w:val="22"/>
                <w:szCs w:val="22"/>
              </w:rPr>
              <w:t>, в том числе:</w:t>
            </w:r>
          </w:p>
        </w:tc>
        <w:tc>
          <w:tcPr>
            <w:tcW w:w="1134" w:type="dxa"/>
            <w:tcBorders>
              <w:top w:val="single" w:sz="4" w:space="0" w:color="000000"/>
              <w:left w:val="single" w:sz="4" w:space="0" w:color="000000"/>
              <w:bottom w:val="single" w:sz="4" w:space="0" w:color="000000"/>
              <w:right w:val="single" w:sz="4" w:space="0" w:color="000000"/>
            </w:tcBorders>
          </w:tcPr>
          <w:p w14:paraId="435512DB" w14:textId="288FFEB3"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1C1345A" w14:textId="372AD01A"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C021D89" w14:textId="007E3C55" w:rsidR="00806BDB" w:rsidRPr="00806BDB" w:rsidRDefault="00806BDB" w:rsidP="00806B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833FD7D" w14:textId="05DD35EA"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D9093C1" w14:textId="126A0BDB" w:rsidR="00806BDB" w:rsidRPr="00806BDB" w:rsidRDefault="00806BDB" w:rsidP="00806B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E8129CF" w14:textId="0955983A" w:rsidR="00806BDB" w:rsidRPr="00806BDB" w:rsidRDefault="00806BDB" w:rsidP="00806B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0C2DA3BF" w14:textId="33BD9E1A"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DEF9D0B" w14:textId="0C671DDA" w:rsidR="00806BDB" w:rsidRPr="00806BDB" w:rsidRDefault="00806BDB" w:rsidP="00806BDB">
            <w:pPr>
              <w:rPr>
                <w:b/>
                <w:sz w:val="22"/>
                <w:szCs w:val="22"/>
              </w:rPr>
            </w:pPr>
            <w:r w:rsidRPr="00806BDB">
              <w:rPr>
                <w:b/>
                <w:sz w:val="22"/>
                <w:szCs w:val="22"/>
              </w:rPr>
              <w:t>0,0</w:t>
            </w:r>
          </w:p>
        </w:tc>
      </w:tr>
      <w:tr w:rsidR="00806BDB" w:rsidRPr="00806BDB" w14:paraId="45D271A3" w14:textId="77777777" w:rsidTr="005657C3">
        <w:trPr>
          <w:trHeight w:val="298"/>
        </w:trPr>
        <w:tc>
          <w:tcPr>
            <w:tcW w:w="3828" w:type="dxa"/>
            <w:tcBorders>
              <w:top w:val="single" w:sz="4" w:space="0" w:color="000000"/>
              <w:left w:val="single" w:sz="4" w:space="0" w:color="000000"/>
              <w:bottom w:val="single" w:sz="4" w:space="0" w:color="000000"/>
            </w:tcBorders>
          </w:tcPr>
          <w:p w14:paraId="714F8E4F" w14:textId="22E20B4F"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14135A66" w14:textId="54D8A473"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57FAB89" w14:textId="1629A5F3"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DE46E40" w14:textId="56D00A68" w:rsidR="00806BDB" w:rsidRPr="00806BDB" w:rsidRDefault="00806BDB" w:rsidP="00806B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4F667207" w14:textId="062C1B4A"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8315C26" w14:textId="651FA1C0" w:rsidR="00806BDB" w:rsidRPr="00806BDB" w:rsidRDefault="00806BDB" w:rsidP="00806B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8A8DCF9" w14:textId="098D219D" w:rsidR="00806BDB" w:rsidRPr="00806BDB" w:rsidRDefault="00806BDB" w:rsidP="00806B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5131F4A7" w14:textId="064F35DE"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4838D5A" w14:textId="27D2311C" w:rsidR="00806BDB" w:rsidRPr="00806BDB" w:rsidRDefault="00806BDB" w:rsidP="00806BDB">
            <w:pPr>
              <w:rPr>
                <w:sz w:val="22"/>
                <w:szCs w:val="22"/>
              </w:rPr>
            </w:pPr>
            <w:r w:rsidRPr="00806BDB">
              <w:rPr>
                <w:sz w:val="22"/>
                <w:szCs w:val="22"/>
              </w:rPr>
              <w:t>0,0</w:t>
            </w:r>
          </w:p>
        </w:tc>
      </w:tr>
      <w:tr w:rsidR="00806BDB" w:rsidRPr="00806BDB" w14:paraId="1E3E7BF6" w14:textId="77777777" w:rsidTr="005657C3">
        <w:trPr>
          <w:trHeight w:val="298"/>
        </w:trPr>
        <w:tc>
          <w:tcPr>
            <w:tcW w:w="3828" w:type="dxa"/>
            <w:tcBorders>
              <w:top w:val="single" w:sz="4" w:space="0" w:color="000000"/>
              <w:left w:val="single" w:sz="4" w:space="0" w:color="000000"/>
              <w:bottom w:val="single" w:sz="4" w:space="0" w:color="000000"/>
            </w:tcBorders>
          </w:tcPr>
          <w:p w14:paraId="695F02FB" w14:textId="512545C7" w:rsidR="00806BDB" w:rsidRPr="00806BDB" w:rsidRDefault="00806BDB" w:rsidP="00806BDB">
            <w:pPr>
              <w:jc w:val="both"/>
              <w:rPr>
                <w:b/>
                <w:sz w:val="22"/>
                <w:szCs w:val="22"/>
              </w:rPr>
            </w:pPr>
            <w:r w:rsidRPr="00806BDB">
              <w:rPr>
                <w:b/>
                <w:sz w:val="22"/>
                <w:szCs w:val="22"/>
              </w:rPr>
              <w:t>2.3.</w:t>
            </w:r>
            <w:r w:rsidRPr="00806BDB">
              <w:rPr>
                <w:b/>
                <w:color w:val="000000"/>
                <w:sz w:val="22"/>
                <w:szCs w:val="22"/>
              </w:rPr>
              <w:t xml:space="preserve"> Комплекс процессных мероприятий «Капитальный и </w:t>
            </w:r>
            <w:r w:rsidRPr="00806BDB">
              <w:rPr>
                <w:b/>
                <w:color w:val="000000"/>
                <w:sz w:val="22"/>
                <w:szCs w:val="22"/>
              </w:rPr>
              <w:lastRenderedPageBreak/>
              <w:t xml:space="preserve">текущий ремонт объектов культуры» </w:t>
            </w:r>
            <w:r w:rsidRPr="00806BDB">
              <w:rPr>
                <w:b/>
                <w:sz w:val="22"/>
                <w:szCs w:val="22"/>
              </w:rPr>
              <w:t>(всего),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7D024C25" w14:textId="3936564F" w:rsidR="00806BDB" w:rsidRPr="00806BDB" w:rsidRDefault="00806BDB" w:rsidP="00806BDB">
            <w:pPr>
              <w:rPr>
                <w:b/>
                <w:sz w:val="22"/>
                <w:szCs w:val="22"/>
              </w:rPr>
            </w:pPr>
            <w:r w:rsidRPr="00806BDB">
              <w:rPr>
                <w:b/>
                <w:sz w:val="22"/>
                <w:szCs w:val="22"/>
              </w:rPr>
              <w:lastRenderedPageBreak/>
              <w:t>0,0</w:t>
            </w:r>
          </w:p>
        </w:tc>
        <w:tc>
          <w:tcPr>
            <w:tcW w:w="1417" w:type="dxa"/>
            <w:tcBorders>
              <w:top w:val="single" w:sz="4" w:space="0" w:color="000000"/>
              <w:left w:val="single" w:sz="4" w:space="0" w:color="000000"/>
              <w:bottom w:val="single" w:sz="4" w:space="0" w:color="000000"/>
              <w:right w:val="single" w:sz="4" w:space="0" w:color="000000"/>
            </w:tcBorders>
          </w:tcPr>
          <w:p w14:paraId="5C301609" w14:textId="773CC929"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BCA3501" w14:textId="2B223492" w:rsidR="00806BDB" w:rsidRPr="00806BDB" w:rsidRDefault="00806BDB" w:rsidP="00806B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7604A1E" w14:textId="5A4787A6"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4084A2D" w14:textId="052BD781" w:rsidR="00806BDB" w:rsidRPr="00806BDB" w:rsidRDefault="00806BDB" w:rsidP="00806B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D125BB0" w14:textId="7DF72E6D" w:rsidR="00806BDB" w:rsidRPr="00806BDB" w:rsidRDefault="00806BDB" w:rsidP="00806B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745469BE" w14:textId="0EBCFF24"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5699322" w14:textId="12914723" w:rsidR="00806BDB" w:rsidRPr="00806BDB" w:rsidRDefault="00806BDB" w:rsidP="00806BDB">
            <w:pPr>
              <w:rPr>
                <w:b/>
                <w:sz w:val="22"/>
                <w:szCs w:val="22"/>
              </w:rPr>
            </w:pPr>
            <w:r w:rsidRPr="00806BDB">
              <w:rPr>
                <w:b/>
                <w:sz w:val="22"/>
                <w:szCs w:val="22"/>
              </w:rPr>
              <w:t>0,0</w:t>
            </w:r>
          </w:p>
        </w:tc>
      </w:tr>
      <w:tr w:rsidR="00806BDB" w:rsidRPr="00806BDB" w14:paraId="5CD694EE" w14:textId="77777777" w:rsidTr="005657C3">
        <w:trPr>
          <w:trHeight w:val="298"/>
        </w:trPr>
        <w:tc>
          <w:tcPr>
            <w:tcW w:w="3828" w:type="dxa"/>
            <w:tcBorders>
              <w:top w:val="single" w:sz="4" w:space="0" w:color="000000"/>
              <w:left w:val="single" w:sz="4" w:space="0" w:color="000000"/>
              <w:bottom w:val="single" w:sz="4" w:space="0" w:color="000000"/>
            </w:tcBorders>
          </w:tcPr>
          <w:p w14:paraId="0D2588B9" w14:textId="20BE8D3A"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73FAD37B" w14:textId="19FA25AA"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78901150" w14:textId="351E9969"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9F51F2D" w14:textId="71F03313" w:rsidR="00806BDB" w:rsidRPr="00806BDB" w:rsidRDefault="00806BDB" w:rsidP="00806B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BB9D797" w14:textId="26E44941"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03909852" w14:textId="1EDB0514" w:rsidR="00806BDB" w:rsidRPr="00806BDB" w:rsidRDefault="00806BDB" w:rsidP="00806B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D303ACF" w14:textId="535E8829" w:rsidR="00806BDB" w:rsidRPr="00806BDB" w:rsidRDefault="00806BDB" w:rsidP="00806B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1E4CF9CF" w14:textId="6C9A7A10"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A182F2D" w14:textId="50451077" w:rsidR="00806BDB" w:rsidRPr="00806BDB" w:rsidRDefault="00806BDB" w:rsidP="00806BDB">
            <w:pPr>
              <w:rPr>
                <w:sz w:val="22"/>
                <w:szCs w:val="22"/>
              </w:rPr>
            </w:pPr>
            <w:r w:rsidRPr="00806BDB">
              <w:rPr>
                <w:sz w:val="22"/>
                <w:szCs w:val="22"/>
              </w:rPr>
              <w:t>0,0</w:t>
            </w:r>
          </w:p>
        </w:tc>
      </w:tr>
      <w:tr w:rsidR="00806BDB" w:rsidRPr="00806BDB" w14:paraId="2E19EC90" w14:textId="77777777" w:rsidTr="005657C3">
        <w:trPr>
          <w:trHeight w:val="298"/>
        </w:trPr>
        <w:tc>
          <w:tcPr>
            <w:tcW w:w="3828" w:type="dxa"/>
            <w:tcBorders>
              <w:top w:val="single" w:sz="4" w:space="0" w:color="000000"/>
              <w:left w:val="single" w:sz="4" w:space="0" w:color="000000"/>
              <w:bottom w:val="single" w:sz="4" w:space="0" w:color="000000"/>
            </w:tcBorders>
          </w:tcPr>
          <w:p w14:paraId="19B2181E" w14:textId="6BB8FDB6" w:rsidR="00806BDB" w:rsidRPr="00806BDB" w:rsidRDefault="00806BDB" w:rsidP="00806BDB">
            <w:pPr>
              <w:jc w:val="both"/>
              <w:rPr>
                <w:b/>
                <w:sz w:val="22"/>
                <w:szCs w:val="22"/>
              </w:rPr>
            </w:pPr>
            <w:r w:rsidRPr="00806BDB">
              <w:rPr>
                <w:b/>
                <w:color w:val="000000"/>
                <w:sz w:val="22"/>
                <w:szCs w:val="22"/>
              </w:rPr>
              <w:t>3.1.</w:t>
            </w:r>
            <w:r w:rsidRPr="00806BDB">
              <w:rPr>
                <w:color w:val="000000"/>
                <w:sz w:val="22"/>
                <w:szCs w:val="22"/>
              </w:rPr>
              <w:t xml:space="preserve"> </w:t>
            </w:r>
            <w:r w:rsidRPr="00806BDB">
              <w:rPr>
                <w:b/>
                <w:color w:val="000000"/>
                <w:sz w:val="22"/>
                <w:szCs w:val="22"/>
              </w:rPr>
              <w:t>Муниципальный проект</w:t>
            </w:r>
            <w:r w:rsidRPr="00806BDB">
              <w:rPr>
                <w:color w:val="000000"/>
                <w:sz w:val="22"/>
                <w:szCs w:val="22"/>
              </w:rPr>
              <w:t xml:space="preserve"> </w:t>
            </w:r>
            <w:r w:rsidRPr="00806BDB">
              <w:rPr>
                <w:b/>
                <w:color w:val="000000"/>
                <w:sz w:val="22"/>
                <w:szCs w:val="22"/>
              </w:rPr>
              <w:t xml:space="preserve">«Строительство (реконструкция) объектов </w:t>
            </w:r>
            <w:r w:rsidRPr="00806BDB">
              <w:rPr>
                <w:b/>
                <w:iCs/>
                <w:color w:val="000000"/>
                <w:sz w:val="22"/>
                <w:szCs w:val="22"/>
              </w:rPr>
              <w:t>физической  культуры и спорта</w:t>
            </w:r>
            <w:r w:rsidRPr="00806BDB">
              <w:rPr>
                <w:b/>
                <w:color w:val="000000"/>
                <w:sz w:val="22"/>
                <w:szCs w:val="22"/>
              </w:rPr>
              <w:t xml:space="preserve"> »</w:t>
            </w:r>
            <w:r w:rsidRPr="00806BDB">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6053EE1E" w14:textId="44834714"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0EE2F015" w14:textId="45AE243A"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32120C8" w14:textId="4CDB776F" w:rsidR="00806BDB" w:rsidRPr="00806BDB" w:rsidRDefault="00806BDB" w:rsidP="00806B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18F3799E" w14:textId="583874EE"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F8D5786" w14:textId="0298AF7A" w:rsidR="00806BDB" w:rsidRPr="00806BDB" w:rsidRDefault="00806BDB" w:rsidP="00806B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7C638133" w14:textId="401EDA9E" w:rsidR="00806BDB" w:rsidRPr="00806BDB" w:rsidRDefault="00806BDB" w:rsidP="00806B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10607359" w14:textId="2028A3ED"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F35CD82" w14:textId="0D5D5179" w:rsidR="00806BDB" w:rsidRPr="00806BDB" w:rsidRDefault="00806BDB" w:rsidP="00806BDB">
            <w:pPr>
              <w:rPr>
                <w:b/>
                <w:sz w:val="22"/>
                <w:szCs w:val="22"/>
              </w:rPr>
            </w:pPr>
            <w:r w:rsidRPr="00806BDB">
              <w:rPr>
                <w:b/>
                <w:sz w:val="22"/>
                <w:szCs w:val="22"/>
              </w:rPr>
              <w:t>0,0</w:t>
            </w:r>
          </w:p>
        </w:tc>
      </w:tr>
      <w:tr w:rsidR="00806BDB" w:rsidRPr="00806BDB" w14:paraId="414CFDB7" w14:textId="77777777" w:rsidTr="005657C3">
        <w:trPr>
          <w:trHeight w:val="298"/>
        </w:trPr>
        <w:tc>
          <w:tcPr>
            <w:tcW w:w="3828" w:type="dxa"/>
            <w:tcBorders>
              <w:top w:val="single" w:sz="4" w:space="0" w:color="000000"/>
              <w:left w:val="single" w:sz="4" w:space="0" w:color="000000"/>
              <w:bottom w:val="single" w:sz="4" w:space="0" w:color="000000"/>
            </w:tcBorders>
          </w:tcPr>
          <w:p w14:paraId="0A5025BC" w14:textId="0185133A"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3FC451F9" w14:textId="693F4CAB"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9898B88" w14:textId="3C6D2998"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CBAC495" w14:textId="42E1799F" w:rsidR="00806BDB" w:rsidRPr="00806BDB" w:rsidRDefault="00806BDB" w:rsidP="00806B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041482B7" w14:textId="5F039496"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1E76041" w14:textId="276837CE" w:rsidR="00806BDB" w:rsidRPr="00806BDB" w:rsidRDefault="00806BDB" w:rsidP="00806B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46452D0" w14:textId="6431903B" w:rsidR="00806BDB" w:rsidRPr="00806BDB" w:rsidRDefault="00806BDB" w:rsidP="00806B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57C9CE0D" w14:textId="5C7722B0"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3F2B66A" w14:textId="617AB26C" w:rsidR="00806BDB" w:rsidRPr="00806BDB" w:rsidRDefault="00806BDB" w:rsidP="00806BDB">
            <w:pPr>
              <w:rPr>
                <w:sz w:val="22"/>
                <w:szCs w:val="22"/>
              </w:rPr>
            </w:pPr>
            <w:r w:rsidRPr="00806BDB">
              <w:rPr>
                <w:sz w:val="22"/>
                <w:szCs w:val="22"/>
              </w:rPr>
              <w:t>0,0</w:t>
            </w:r>
          </w:p>
        </w:tc>
      </w:tr>
      <w:tr w:rsidR="00806BDB" w:rsidRPr="00806BDB" w14:paraId="46CB3BB7" w14:textId="77777777" w:rsidTr="005657C3">
        <w:trPr>
          <w:trHeight w:val="298"/>
        </w:trPr>
        <w:tc>
          <w:tcPr>
            <w:tcW w:w="3828" w:type="dxa"/>
            <w:tcBorders>
              <w:top w:val="single" w:sz="4" w:space="0" w:color="000000"/>
              <w:left w:val="single" w:sz="4" w:space="0" w:color="000000"/>
              <w:bottom w:val="single" w:sz="4" w:space="0" w:color="000000"/>
            </w:tcBorders>
          </w:tcPr>
          <w:p w14:paraId="41AE1D0A" w14:textId="2E54616F" w:rsidR="00806BDB" w:rsidRPr="00806BDB" w:rsidRDefault="00806BDB" w:rsidP="00806BDB">
            <w:pPr>
              <w:jc w:val="both"/>
              <w:rPr>
                <w:b/>
                <w:sz w:val="22"/>
                <w:szCs w:val="22"/>
              </w:rPr>
            </w:pPr>
            <w:r w:rsidRPr="00806BDB">
              <w:rPr>
                <w:b/>
                <w:color w:val="000000"/>
                <w:sz w:val="22"/>
                <w:szCs w:val="22"/>
              </w:rPr>
              <w:t xml:space="preserve">3.2.Комплекс процессных мероприятий «Капитальный и текущий ремонт объектов </w:t>
            </w:r>
            <w:r w:rsidRPr="00806BDB">
              <w:rPr>
                <w:b/>
                <w:iCs/>
                <w:color w:val="000000"/>
                <w:sz w:val="22"/>
                <w:szCs w:val="22"/>
              </w:rPr>
              <w:t>физической  культуры и спорта</w:t>
            </w:r>
            <w:r w:rsidRPr="00806BDB">
              <w:rPr>
                <w:b/>
                <w:color w:val="000000"/>
                <w:sz w:val="22"/>
                <w:szCs w:val="22"/>
              </w:rPr>
              <w:t xml:space="preserve">» </w:t>
            </w:r>
            <w:r w:rsidRPr="00806BDB">
              <w:rPr>
                <w:b/>
                <w:sz w:val="22"/>
                <w:szCs w:val="22"/>
              </w:rPr>
              <w:t>(всего),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4F9CCE04" w14:textId="346912E1"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D9850EF" w14:textId="6F06381D"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765C6BA" w14:textId="03D78E4D" w:rsidR="00806BDB" w:rsidRPr="00806BDB" w:rsidRDefault="00806BDB" w:rsidP="00806B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4685A89C" w14:textId="4EAB90A0"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10A236C0" w14:textId="6F3033F9" w:rsidR="00806BDB" w:rsidRPr="00806BDB" w:rsidRDefault="00806BDB" w:rsidP="00806B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A1B2191" w14:textId="500C7C3B" w:rsidR="00806BDB" w:rsidRPr="00806BDB" w:rsidRDefault="00806BDB" w:rsidP="00806B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3DE38BE5" w14:textId="39D8B3E0"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D7AB053" w14:textId="680F7929" w:rsidR="00806BDB" w:rsidRPr="00806BDB" w:rsidRDefault="00806BDB" w:rsidP="00806BDB">
            <w:pPr>
              <w:rPr>
                <w:b/>
                <w:sz w:val="22"/>
                <w:szCs w:val="22"/>
              </w:rPr>
            </w:pPr>
            <w:r w:rsidRPr="00806BDB">
              <w:rPr>
                <w:b/>
                <w:sz w:val="22"/>
                <w:szCs w:val="22"/>
              </w:rPr>
              <w:t>0,0</w:t>
            </w:r>
          </w:p>
        </w:tc>
      </w:tr>
      <w:tr w:rsidR="00806BDB" w:rsidRPr="00806BDB" w14:paraId="6E3D4B0A" w14:textId="77777777" w:rsidTr="005657C3">
        <w:trPr>
          <w:trHeight w:val="298"/>
        </w:trPr>
        <w:tc>
          <w:tcPr>
            <w:tcW w:w="3828" w:type="dxa"/>
            <w:tcBorders>
              <w:top w:val="single" w:sz="4" w:space="0" w:color="000000"/>
              <w:left w:val="single" w:sz="4" w:space="0" w:color="000000"/>
              <w:bottom w:val="single" w:sz="4" w:space="0" w:color="000000"/>
            </w:tcBorders>
          </w:tcPr>
          <w:p w14:paraId="64319767" w14:textId="4DE68EE1"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5D8A42FA" w14:textId="21043478"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1C3854A1" w14:textId="395D9432"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81355DE" w14:textId="560B0945" w:rsidR="00806BDB" w:rsidRPr="00806BDB" w:rsidRDefault="00806BDB" w:rsidP="00806B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8D1F406" w14:textId="006F845F"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098B63DF" w14:textId="5135DDFE" w:rsidR="00806BDB" w:rsidRPr="00806BDB" w:rsidRDefault="00806BDB" w:rsidP="00806B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38325BF" w14:textId="1A923CEF" w:rsidR="00806BDB" w:rsidRPr="00806BDB" w:rsidRDefault="00806BDB" w:rsidP="00806B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194BF205" w14:textId="77384BBA"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190774C" w14:textId="45BE1389" w:rsidR="00806BDB" w:rsidRPr="00806BDB" w:rsidRDefault="00806BDB" w:rsidP="00806BDB">
            <w:pPr>
              <w:rPr>
                <w:sz w:val="22"/>
                <w:szCs w:val="22"/>
              </w:rPr>
            </w:pPr>
            <w:r w:rsidRPr="00806BDB">
              <w:rPr>
                <w:sz w:val="22"/>
                <w:szCs w:val="22"/>
              </w:rPr>
              <w:t>0,0</w:t>
            </w:r>
          </w:p>
        </w:tc>
      </w:tr>
      <w:tr w:rsidR="00806BDB" w:rsidRPr="00806BDB" w14:paraId="5AEA2948" w14:textId="77777777" w:rsidTr="005657C3">
        <w:trPr>
          <w:trHeight w:val="298"/>
        </w:trPr>
        <w:tc>
          <w:tcPr>
            <w:tcW w:w="3828" w:type="dxa"/>
            <w:tcBorders>
              <w:top w:val="single" w:sz="4" w:space="0" w:color="000000"/>
              <w:left w:val="single" w:sz="4" w:space="0" w:color="000000"/>
              <w:bottom w:val="single" w:sz="4" w:space="0" w:color="000000"/>
            </w:tcBorders>
          </w:tcPr>
          <w:p w14:paraId="4074B3D2" w14:textId="013ABC62" w:rsidR="00806BDB" w:rsidRPr="00806BDB" w:rsidRDefault="00806BDB" w:rsidP="00806BDB">
            <w:pPr>
              <w:jc w:val="both"/>
              <w:rPr>
                <w:b/>
                <w:sz w:val="22"/>
                <w:szCs w:val="22"/>
              </w:rPr>
            </w:pPr>
            <w:r w:rsidRPr="00806BDB">
              <w:rPr>
                <w:b/>
                <w:color w:val="000000"/>
                <w:sz w:val="22"/>
                <w:szCs w:val="22"/>
              </w:rPr>
              <w:t>4.1.</w:t>
            </w:r>
            <w:r w:rsidRPr="00806BDB">
              <w:rPr>
                <w:color w:val="000000"/>
                <w:sz w:val="22"/>
                <w:szCs w:val="22"/>
              </w:rPr>
              <w:t xml:space="preserve"> </w:t>
            </w:r>
            <w:r w:rsidRPr="00806BDB">
              <w:rPr>
                <w:b/>
                <w:color w:val="000000"/>
                <w:sz w:val="22"/>
                <w:szCs w:val="22"/>
              </w:rPr>
              <w:t>Муниципальный проект</w:t>
            </w:r>
            <w:r w:rsidRPr="00806BDB">
              <w:rPr>
                <w:color w:val="000000"/>
                <w:sz w:val="22"/>
                <w:szCs w:val="22"/>
              </w:rPr>
              <w:t xml:space="preserve"> </w:t>
            </w:r>
            <w:r w:rsidRPr="00806BDB">
              <w:rPr>
                <w:b/>
                <w:color w:val="000000"/>
                <w:sz w:val="22"/>
                <w:szCs w:val="22"/>
              </w:rPr>
              <w:t>«Строительство (реконструкция) объектов административного назначения»</w:t>
            </w:r>
            <w:r w:rsidRPr="00806BDB">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58235C6C" w14:textId="1D4F02A5"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F9D92F8" w14:textId="61E8200B"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B1C17F9" w14:textId="1C63EA5F" w:rsidR="00806BDB" w:rsidRPr="00806BDB" w:rsidRDefault="00806BDB" w:rsidP="00806B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3FD08A2B" w14:textId="2FBCFABE"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E515DE0" w14:textId="2725FC81" w:rsidR="00806BDB" w:rsidRPr="00806BDB" w:rsidRDefault="00806BDB" w:rsidP="00806B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28B3470" w14:textId="6DF36447" w:rsidR="00806BDB" w:rsidRPr="00806BDB" w:rsidRDefault="00806BDB" w:rsidP="00806B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41679344" w14:textId="3957C5B0"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D8964BB" w14:textId="1BEB5366" w:rsidR="00806BDB" w:rsidRPr="00806BDB" w:rsidRDefault="00806BDB" w:rsidP="00806BDB">
            <w:pPr>
              <w:rPr>
                <w:b/>
                <w:sz w:val="22"/>
                <w:szCs w:val="22"/>
              </w:rPr>
            </w:pPr>
            <w:r w:rsidRPr="00806BDB">
              <w:rPr>
                <w:b/>
                <w:sz w:val="22"/>
                <w:szCs w:val="22"/>
              </w:rPr>
              <w:t>0,0</w:t>
            </w:r>
          </w:p>
        </w:tc>
      </w:tr>
      <w:tr w:rsidR="00806BDB" w:rsidRPr="00806BDB" w14:paraId="00E3E5C9" w14:textId="77777777" w:rsidTr="005657C3">
        <w:trPr>
          <w:trHeight w:val="298"/>
        </w:trPr>
        <w:tc>
          <w:tcPr>
            <w:tcW w:w="3828" w:type="dxa"/>
            <w:tcBorders>
              <w:top w:val="single" w:sz="4" w:space="0" w:color="000000"/>
              <w:left w:val="single" w:sz="4" w:space="0" w:color="000000"/>
              <w:bottom w:val="single" w:sz="4" w:space="0" w:color="000000"/>
            </w:tcBorders>
          </w:tcPr>
          <w:p w14:paraId="2DA13735" w14:textId="58CD8F46"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1CCFB89C" w14:textId="60FE4D1D"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7E9EFAB" w14:textId="16E145D4"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49C5967" w14:textId="5B4085E5" w:rsidR="00806BDB" w:rsidRPr="00806BDB" w:rsidRDefault="00806BDB" w:rsidP="00806B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4D1E7592" w14:textId="555D7EA7"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49141E0" w14:textId="7ED0AC0C" w:rsidR="00806BDB" w:rsidRPr="00806BDB" w:rsidRDefault="00806BDB" w:rsidP="00806B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7398EE10" w14:textId="26655155" w:rsidR="00806BDB" w:rsidRPr="00806BDB" w:rsidRDefault="00806BDB" w:rsidP="00806B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4CF1C4C9" w14:textId="17EDDEDB"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2173F4A" w14:textId="1B8B3B25" w:rsidR="00806BDB" w:rsidRPr="00806BDB" w:rsidRDefault="00806BDB" w:rsidP="00806BDB">
            <w:pPr>
              <w:rPr>
                <w:sz w:val="22"/>
                <w:szCs w:val="22"/>
              </w:rPr>
            </w:pPr>
            <w:r w:rsidRPr="00806BDB">
              <w:rPr>
                <w:sz w:val="22"/>
                <w:szCs w:val="22"/>
              </w:rPr>
              <w:t>0,0</w:t>
            </w:r>
          </w:p>
        </w:tc>
      </w:tr>
      <w:tr w:rsidR="00806BDB" w:rsidRPr="00806BDB" w14:paraId="14B86753" w14:textId="77777777" w:rsidTr="005657C3">
        <w:trPr>
          <w:trHeight w:val="298"/>
        </w:trPr>
        <w:tc>
          <w:tcPr>
            <w:tcW w:w="3828" w:type="dxa"/>
            <w:tcBorders>
              <w:top w:val="single" w:sz="4" w:space="0" w:color="000000"/>
              <w:left w:val="single" w:sz="4" w:space="0" w:color="000000"/>
              <w:bottom w:val="single" w:sz="4" w:space="0" w:color="000000"/>
            </w:tcBorders>
          </w:tcPr>
          <w:p w14:paraId="37E730B5" w14:textId="1C7031DE" w:rsidR="00806BDB" w:rsidRPr="00806BDB" w:rsidRDefault="00806BDB" w:rsidP="00806BDB">
            <w:pPr>
              <w:jc w:val="both"/>
              <w:rPr>
                <w:b/>
                <w:sz w:val="22"/>
                <w:szCs w:val="22"/>
              </w:rPr>
            </w:pPr>
            <w:r w:rsidRPr="00806BDB">
              <w:rPr>
                <w:b/>
                <w:sz w:val="22"/>
                <w:szCs w:val="22"/>
              </w:rPr>
              <w:t>4.2.</w:t>
            </w:r>
            <w:r w:rsidRPr="00806BDB">
              <w:rPr>
                <w:b/>
                <w:color w:val="000000"/>
                <w:sz w:val="22"/>
                <w:szCs w:val="22"/>
              </w:rPr>
              <w:t xml:space="preserve"> Комплекс процессных мероприятий «Капитальный и текущий ремонт объектов административного назначения»</w:t>
            </w:r>
            <w:r w:rsidRPr="00806BDB">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3B4473DC" w14:textId="2EE18805"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C1D8C2C" w14:textId="14225F86"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497583E" w14:textId="0BD9C6FD" w:rsidR="00806BDB" w:rsidRPr="00806BDB" w:rsidRDefault="00806BDB" w:rsidP="00806B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D20F759" w14:textId="70D16612"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4BDED58" w14:textId="26476214" w:rsidR="00806BDB" w:rsidRPr="00806BDB" w:rsidRDefault="00806BDB" w:rsidP="00806B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154724E9" w14:textId="5618C288" w:rsidR="00806BDB" w:rsidRPr="00806BDB" w:rsidRDefault="00806BDB" w:rsidP="00806B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655FAD3F" w14:textId="2FBF19A5"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2864958" w14:textId="52CDB554" w:rsidR="00806BDB" w:rsidRPr="00806BDB" w:rsidRDefault="00806BDB" w:rsidP="00806BDB">
            <w:pPr>
              <w:rPr>
                <w:b/>
                <w:sz w:val="22"/>
                <w:szCs w:val="22"/>
              </w:rPr>
            </w:pPr>
            <w:r w:rsidRPr="00806BDB">
              <w:rPr>
                <w:b/>
                <w:sz w:val="22"/>
                <w:szCs w:val="22"/>
              </w:rPr>
              <w:t>0,0</w:t>
            </w:r>
          </w:p>
        </w:tc>
      </w:tr>
      <w:tr w:rsidR="00806BDB" w:rsidRPr="00806BDB" w14:paraId="2789FBC8" w14:textId="77777777" w:rsidTr="005657C3">
        <w:trPr>
          <w:trHeight w:val="298"/>
        </w:trPr>
        <w:tc>
          <w:tcPr>
            <w:tcW w:w="3828" w:type="dxa"/>
            <w:tcBorders>
              <w:top w:val="single" w:sz="4" w:space="0" w:color="000000"/>
              <w:left w:val="single" w:sz="4" w:space="0" w:color="000000"/>
              <w:bottom w:val="single" w:sz="4" w:space="0" w:color="000000"/>
            </w:tcBorders>
          </w:tcPr>
          <w:p w14:paraId="7C70288C" w14:textId="39E39D24"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75D07E43" w14:textId="6C1049DD"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A88D6D6" w14:textId="47EE90AE"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EA6AB61" w14:textId="2631448B" w:rsidR="00806BDB" w:rsidRPr="00806BDB" w:rsidRDefault="00806BDB" w:rsidP="00806B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6B0987B2" w14:textId="4B1F6076"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7A7A13C" w14:textId="0DC47227" w:rsidR="00806BDB" w:rsidRPr="00806BDB" w:rsidRDefault="00806BDB" w:rsidP="00806B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24E17874" w14:textId="445BE921" w:rsidR="00806BDB" w:rsidRPr="00806BDB" w:rsidRDefault="00806BDB" w:rsidP="00806B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78D6C511" w14:textId="150B8237"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2530F97" w14:textId="758F28AE" w:rsidR="00806BDB" w:rsidRPr="00806BDB" w:rsidRDefault="00806BDB" w:rsidP="00806BDB">
            <w:pPr>
              <w:rPr>
                <w:sz w:val="22"/>
                <w:szCs w:val="22"/>
              </w:rPr>
            </w:pPr>
            <w:r w:rsidRPr="00806BDB">
              <w:rPr>
                <w:sz w:val="22"/>
                <w:szCs w:val="22"/>
              </w:rPr>
              <w:t>0,0</w:t>
            </w:r>
          </w:p>
        </w:tc>
      </w:tr>
      <w:tr w:rsidR="00806BDB" w:rsidRPr="00806BDB" w14:paraId="4923343E" w14:textId="77777777" w:rsidTr="005657C3">
        <w:trPr>
          <w:trHeight w:val="298"/>
        </w:trPr>
        <w:tc>
          <w:tcPr>
            <w:tcW w:w="3828" w:type="dxa"/>
            <w:tcBorders>
              <w:top w:val="single" w:sz="4" w:space="0" w:color="000000"/>
              <w:left w:val="single" w:sz="4" w:space="0" w:color="000000"/>
              <w:bottom w:val="single" w:sz="4" w:space="0" w:color="000000"/>
            </w:tcBorders>
          </w:tcPr>
          <w:p w14:paraId="70CA58F8" w14:textId="36FD29CC" w:rsidR="00806BDB" w:rsidRPr="00806BDB" w:rsidRDefault="00806BDB" w:rsidP="00806BDB">
            <w:pPr>
              <w:jc w:val="both"/>
              <w:rPr>
                <w:b/>
                <w:sz w:val="22"/>
                <w:szCs w:val="22"/>
              </w:rPr>
            </w:pPr>
            <w:r w:rsidRPr="00806BDB">
              <w:rPr>
                <w:b/>
                <w:sz w:val="22"/>
                <w:szCs w:val="22"/>
              </w:rPr>
              <w:t>5.1</w:t>
            </w:r>
            <w:r w:rsidRPr="00806BDB">
              <w:rPr>
                <w:b/>
                <w:color w:val="000000"/>
                <w:sz w:val="22"/>
                <w:szCs w:val="22"/>
              </w:rPr>
              <w:t xml:space="preserve"> Комплекс процессных мероприятий</w:t>
            </w:r>
            <w:r w:rsidRPr="00806BDB">
              <w:rPr>
                <w:b/>
                <w:sz w:val="22"/>
                <w:szCs w:val="22"/>
              </w:rPr>
              <w:t xml:space="preserve"> «Капитальный и текущий ремонт объектов жилищного хозяйства»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1DC40E4B" w14:textId="0CB9D269"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056511D1" w14:textId="65D557C1"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16925BE" w14:textId="78411C49" w:rsidR="00806BDB" w:rsidRPr="00806BDB" w:rsidRDefault="00806BDB" w:rsidP="00806B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09D9A0F3" w14:textId="629262E8"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7D004338" w14:textId="31FF963E" w:rsidR="00806BDB" w:rsidRPr="00806BDB" w:rsidRDefault="00806BDB" w:rsidP="00806B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E1FBD59" w14:textId="5DF9A9EC" w:rsidR="00806BDB" w:rsidRPr="00806BDB" w:rsidRDefault="00806BDB" w:rsidP="00806B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72AFB880" w14:textId="7F3B8B67"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A45F70B" w14:textId="4928EE15" w:rsidR="00806BDB" w:rsidRPr="00806BDB" w:rsidRDefault="00806BDB" w:rsidP="00806BDB">
            <w:pPr>
              <w:rPr>
                <w:b/>
                <w:sz w:val="22"/>
                <w:szCs w:val="22"/>
              </w:rPr>
            </w:pPr>
            <w:r w:rsidRPr="00806BDB">
              <w:rPr>
                <w:b/>
                <w:sz w:val="22"/>
                <w:szCs w:val="22"/>
              </w:rPr>
              <w:t>0,0</w:t>
            </w:r>
          </w:p>
        </w:tc>
      </w:tr>
      <w:tr w:rsidR="00806BDB" w:rsidRPr="00806BDB" w14:paraId="0126D52F" w14:textId="77777777" w:rsidTr="005657C3">
        <w:trPr>
          <w:trHeight w:val="298"/>
        </w:trPr>
        <w:tc>
          <w:tcPr>
            <w:tcW w:w="3828" w:type="dxa"/>
            <w:tcBorders>
              <w:top w:val="single" w:sz="4" w:space="0" w:color="000000"/>
              <w:left w:val="single" w:sz="4" w:space="0" w:color="000000"/>
              <w:bottom w:val="single" w:sz="4" w:space="0" w:color="000000"/>
            </w:tcBorders>
          </w:tcPr>
          <w:p w14:paraId="0E44BCA8" w14:textId="6F598B36"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7E064348" w14:textId="593E7C4B"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1502195" w14:textId="4D3335D1"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A2537DC" w14:textId="40A47455" w:rsidR="00806BDB" w:rsidRPr="00806BDB" w:rsidRDefault="00806BDB" w:rsidP="00806B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0DCA785" w14:textId="000FBFD1"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C1386CA" w14:textId="773E6DB8" w:rsidR="00806BDB" w:rsidRPr="00806BDB" w:rsidRDefault="00806BDB" w:rsidP="00806B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426B552" w14:textId="31041FE9" w:rsidR="00806BDB" w:rsidRPr="00806BDB" w:rsidRDefault="00806BDB" w:rsidP="00806B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6C06DEA2" w14:textId="0648FCB3"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E97D081" w14:textId="39130458" w:rsidR="00806BDB" w:rsidRPr="00806BDB" w:rsidRDefault="00806BDB" w:rsidP="00806BDB">
            <w:pPr>
              <w:rPr>
                <w:sz w:val="22"/>
                <w:szCs w:val="22"/>
              </w:rPr>
            </w:pPr>
            <w:r w:rsidRPr="00806BDB">
              <w:rPr>
                <w:sz w:val="22"/>
                <w:szCs w:val="22"/>
              </w:rPr>
              <w:t>0,0</w:t>
            </w:r>
          </w:p>
        </w:tc>
      </w:tr>
      <w:tr w:rsidR="00806BDB" w:rsidRPr="00806BDB" w14:paraId="482AA2B5" w14:textId="77777777" w:rsidTr="005657C3">
        <w:trPr>
          <w:trHeight w:val="298"/>
        </w:trPr>
        <w:tc>
          <w:tcPr>
            <w:tcW w:w="3828" w:type="dxa"/>
            <w:tcBorders>
              <w:top w:val="single" w:sz="4" w:space="0" w:color="000000"/>
              <w:left w:val="single" w:sz="4" w:space="0" w:color="000000"/>
              <w:bottom w:val="single" w:sz="4" w:space="0" w:color="000000"/>
            </w:tcBorders>
          </w:tcPr>
          <w:p w14:paraId="49CD2A44" w14:textId="16C96D1E" w:rsidR="00806BDB" w:rsidRPr="00806BDB" w:rsidRDefault="00806BDB" w:rsidP="00806BDB">
            <w:pPr>
              <w:jc w:val="both"/>
              <w:rPr>
                <w:b/>
                <w:sz w:val="22"/>
                <w:szCs w:val="22"/>
              </w:rPr>
            </w:pPr>
            <w:r w:rsidRPr="00806BDB">
              <w:rPr>
                <w:b/>
                <w:color w:val="000000"/>
                <w:sz w:val="22"/>
                <w:szCs w:val="22"/>
              </w:rPr>
              <w:t>6.1.Комплекс процессных мероприятий</w:t>
            </w:r>
            <w:r w:rsidRPr="00806BDB">
              <w:rPr>
                <w:b/>
                <w:sz w:val="22"/>
                <w:szCs w:val="22"/>
              </w:rPr>
              <w:t xml:space="preserve"> «</w:t>
            </w:r>
            <w:r w:rsidRPr="00806BDB">
              <w:rPr>
                <w:rFonts w:eastAsia="Courier New"/>
                <w:b/>
                <w:sz w:val="22"/>
                <w:szCs w:val="22"/>
              </w:rPr>
              <w:t>Обеспечение деятельности муниципального казенного учреждения «Управление капитального строительства по застройке Нижневартовского района</w:t>
            </w:r>
            <w:r w:rsidRPr="00806BDB">
              <w:rPr>
                <w:b/>
                <w:sz w:val="22"/>
                <w:szCs w:val="22"/>
              </w:rPr>
              <w:t>»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5EDB4367" w14:textId="31B961CA" w:rsidR="00806BDB" w:rsidRPr="00806BDB" w:rsidRDefault="00806BDB" w:rsidP="00806BDB">
            <w:pPr>
              <w:rPr>
                <w:b/>
                <w:sz w:val="22"/>
                <w:szCs w:val="22"/>
              </w:rPr>
            </w:pPr>
            <w:r w:rsidRPr="00806BDB">
              <w:rPr>
                <w:b/>
                <w:sz w:val="22"/>
                <w:szCs w:val="22"/>
              </w:rPr>
              <w:t>55 222,1</w:t>
            </w:r>
          </w:p>
        </w:tc>
        <w:tc>
          <w:tcPr>
            <w:tcW w:w="1417" w:type="dxa"/>
            <w:tcBorders>
              <w:top w:val="single" w:sz="4" w:space="0" w:color="000000"/>
              <w:left w:val="single" w:sz="4" w:space="0" w:color="000000"/>
              <w:bottom w:val="single" w:sz="4" w:space="0" w:color="000000"/>
              <w:right w:val="single" w:sz="4" w:space="0" w:color="000000"/>
            </w:tcBorders>
          </w:tcPr>
          <w:p w14:paraId="1CB59D6A" w14:textId="41115B5D" w:rsidR="00806BDB" w:rsidRPr="00806BDB" w:rsidRDefault="00806BDB" w:rsidP="00806BDB">
            <w:pPr>
              <w:rPr>
                <w:b/>
                <w:sz w:val="22"/>
                <w:szCs w:val="22"/>
              </w:rPr>
            </w:pPr>
            <w:r w:rsidRPr="00806BDB">
              <w:rPr>
                <w:b/>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7E649A8F" w14:textId="73D448CA" w:rsidR="00806BDB" w:rsidRPr="00806BDB" w:rsidRDefault="00806BDB" w:rsidP="00806BDB">
            <w:pPr>
              <w:rPr>
                <w:b/>
                <w:sz w:val="22"/>
                <w:szCs w:val="22"/>
              </w:rPr>
            </w:pPr>
            <w:r w:rsidRPr="00806BDB">
              <w:rPr>
                <w:b/>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tcPr>
          <w:p w14:paraId="748A62D9" w14:textId="45B20A7C" w:rsidR="00806BDB" w:rsidRPr="00806BDB" w:rsidRDefault="00806BDB" w:rsidP="00806BDB">
            <w:pPr>
              <w:rPr>
                <w:b/>
                <w:sz w:val="22"/>
                <w:szCs w:val="22"/>
              </w:rPr>
            </w:pPr>
            <w:r w:rsidRPr="00806BDB">
              <w:rPr>
                <w:b/>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tcPr>
          <w:p w14:paraId="7BFF0541" w14:textId="40B7BF06" w:rsidR="00806BDB" w:rsidRPr="00806BDB" w:rsidRDefault="00806BDB" w:rsidP="00806BDB">
            <w:pPr>
              <w:rPr>
                <w:b/>
                <w:sz w:val="22"/>
                <w:szCs w:val="22"/>
              </w:rPr>
            </w:pPr>
            <w:r w:rsidRPr="00806BDB">
              <w:rPr>
                <w:b/>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tcPr>
          <w:p w14:paraId="01799A82" w14:textId="734A232F" w:rsidR="00806BDB" w:rsidRPr="00806BDB" w:rsidRDefault="00806BDB" w:rsidP="00806BDB">
            <w:pPr>
              <w:rPr>
                <w:b/>
                <w:sz w:val="22"/>
                <w:szCs w:val="22"/>
              </w:rPr>
            </w:pPr>
            <w:r w:rsidRPr="00806BDB">
              <w:rPr>
                <w:b/>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tcPr>
          <w:p w14:paraId="31292580" w14:textId="46A9AB29" w:rsidR="00806BDB" w:rsidRPr="00806BDB" w:rsidRDefault="00806BDB" w:rsidP="00806BDB">
            <w:pPr>
              <w:rPr>
                <w:b/>
                <w:sz w:val="22"/>
                <w:szCs w:val="22"/>
              </w:rPr>
            </w:pPr>
            <w:r w:rsidRPr="00806BDB">
              <w:rPr>
                <w:b/>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129062CA" w14:textId="52FCEC18" w:rsidR="00806BDB" w:rsidRPr="00806BDB" w:rsidRDefault="00806BDB" w:rsidP="00806BDB">
            <w:pPr>
              <w:rPr>
                <w:b/>
                <w:sz w:val="22"/>
                <w:szCs w:val="22"/>
              </w:rPr>
            </w:pPr>
            <w:r w:rsidRPr="00806BDB">
              <w:rPr>
                <w:b/>
                <w:sz w:val="22"/>
                <w:szCs w:val="22"/>
              </w:rPr>
              <w:t>380 275,</w:t>
            </w:r>
            <w:r>
              <w:rPr>
                <w:b/>
                <w:sz w:val="22"/>
                <w:szCs w:val="22"/>
              </w:rPr>
              <w:t>6</w:t>
            </w:r>
          </w:p>
        </w:tc>
      </w:tr>
      <w:tr w:rsidR="00806BDB" w:rsidRPr="00806BDB" w14:paraId="50667CCA" w14:textId="77777777" w:rsidTr="005657C3">
        <w:trPr>
          <w:trHeight w:val="298"/>
        </w:trPr>
        <w:tc>
          <w:tcPr>
            <w:tcW w:w="3828" w:type="dxa"/>
            <w:tcBorders>
              <w:top w:val="single" w:sz="4" w:space="0" w:color="000000"/>
              <w:left w:val="single" w:sz="4" w:space="0" w:color="000000"/>
              <w:bottom w:val="single" w:sz="4" w:space="0" w:color="000000"/>
            </w:tcBorders>
          </w:tcPr>
          <w:p w14:paraId="709B024F" w14:textId="01B68EDB"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05B49567" w14:textId="35783472" w:rsidR="00806BDB" w:rsidRPr="00806BDB" w:rsidRDefault="00806BDB" w:rsidP="00806BDB">
            <w:pPr>
              <w:rPr>
                <w:sz w:val="22"/>
                <w:szCs w:val="22"/>
              </w:rPr>
            </w:pPr>
            <w:r w:rsidRPr="00806BDB">
              <w:rPr>
                <w:sz w:val="22"/>
                <w:szCs w:val="22"/>
              </w:rPr>
              <w:t>55 222,1</w:t>
            </w:r>
          </w:p>
        </w:tc>
        <w:tc>
          <w:tcPr>
            <w:tcW w:w="1417" w:type="dxa"/>
            <w:tcBorders>
              <w:top w:val="single" w:sz="4" w:space="0" w:color="000000"/>
              <w:left w:val="single" w:sz="4" w:space="0" w:color="000000"/>
              <w:bottom w:val="single" w:sz="4" w:space="0" w:color="000000"/>
              <w:right w:val="single" w:sz="4" w:space="0" w:color="000000"/>
            </w:tcBorders>
          </w:tcPr>
          <w:p w14:paraId="7BD437E7" w14:textId="44D3C778" w:rsidR="00806BDB" w:rsidRPr="00806BDB" w:rsidRDefault="00806BDB" w:rsidP="00806BDB">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17718E8F" w14:textId="61600243" w:rsidR="00806BDB" w:rsidRPr="00806BDB" w:rsidRDefault="00806BDB" w:rsidP="00806BDB">
            <w:pPr>
              <w:rPr>
                <w:sz w:val="22"/>
                <w:szCs w:val="22"/>
              </w:rPr>
            </w:pPr>
            <w:r w:rsidRPr="00806BDB">
              <w:rPr>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tcPr>
          <w:p w14:paraId="7A76BE51" w14:textId="3E99CF38" w:rsidR="00806BDB" w:rsidRPr="00806BDB" w:rsidRDefault="00806BDB" w:rsidP="00806BDB">
            <w:pPr>
              <w:rPr>
                <w:sz w:val="22"/>
                <w:szCs w:val="22"/>
              </w:rPr>
            </w:pPr>
            <w:r w:rsidRPr="00806BDB">
              <w:rPr>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tcPr>
          <w:p w14:paraId="3870165F" w14:textId="474BB050" w:rsidR="00806BDB" w:rsidRPr="00806BDB" w:rsidRDefault="00806BDB" w:rsidP="00806BDB">
            <w:pPr>
              <w:rPr>
                <w:sz w:val="22"/>
                <w:szCs w:val="22"/>
              </w:rPr>
            </w:pPr>
            <w:r w:rsidRPr="00806BDB">
              <w:rPr>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tcPr>
          <w:p w14:paraId="3F17188C" w14:textId="7B7C6051" w:rsidR="00806BDB" w:rsidRPr="00806BDB" w:rsidRDefault="00806BDB" w:rsidP="00806BDB">
            <w:pPr>
              <w:rPr>
                <w:sz w:val="22"/>
                <w:szCs w:val="22"/>
              </w:rPr>
            </w:pPr>
            <w:r w:rsidRPr="00806BDB">
              <w:rPr>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tcPr>
          <w:p w14:paraId="74158B1F" w14:textId="7EE45D50" w:rsidR="00806BDB" w:rsidRPr="00806BDB" w:rsidRDefault="00806BDB" w:rsidP="00806BDB">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79872369" w14:textId="3448F159" w:rsidR="00806BDB" w:rsidRPr="00806BDB" w:rsidRDefault="00806BDB" w:rsidP="00806BDB">
            <w:pPr>
              <w:rPr>
                <w:sz w:val="22"/>
                <w:szCs w:val="22"/>
              </w:rPr>
            </w:pPr>
            <w:r w:rsidRPr="00806BDB">
              <w:rPr>
                <w:sz w:val="22"/>
                <w:szCs w:val="22"/>
              </w:rPr>
              <w:t>380 275,6</w:t>
            </w:r>
          </w:p>
        </w:tc>
      </w:tr>
      <w:tr w:rsidR="00806BDB" w:rsidRPr="00806BDB" w14:paraId="40E7F650" w14:textId="77777777" w:rsidTr="005657C3">
        <w:trPr>
          <w:trHeight w:val="298"/>
        </w:trPr>
        <w:tc>
          <w:tcPr>
            <w:tcW w:w="3828" w:type="dxa"/>
            <w:tcBorders>
              <w:top w:val="single" w:sz="4" w:space="0" w:color="000000"/>
              <w:left w:val="single" w:sz="4" w:space="0" w:color="000000"/>
              <w:bottom w:val="single" w:sz="4" w:space="0" w:color="000000"/>
            </w:tcBorders>
          </w:tcPr>
          <w:p w14:paraId="3A7934E0" w14:textId="1BD3353C" w:rsidR="00806BDB" w:rsidRPr="00806BDB" w:rsidRDefault="00806BDB" w:rsidP="00806BDB">
            <w:pPr>
              <w:jc w:val="both"/>
              <w:rPr>
                <w:sz w:val="22"/>
                <w:szCs w:val="22"/>
              </w:rPr>
            </w:pPr>
            <w:r w:rsidRPr="00806BDB">
              <w:rPr>
                <w:sz w:val="22"/>
                <w:szCs w:val="22"/>
              </w:rPr>
              <w:lastRenderedPageBreak/>
              <w:t>6.1.1.Мероприятие результат «Обеспечено функционирование МКУ «УКС»</w:t>
            </w:r>
            <w:r w:rsidRPr="00806BDB">
              <w:rPr>
                <w:rFonts w:eastAsia="Calibri"/>
                <w:color w:val="000000" w:themeColor="text1"/>
                <w:sz w:val="22"/>
                <w:szCs w:val="22"/>
                <w:lang w:eastAsia="en-US"/>
              </w:rPr>
              <w:t xml:space="preserve"> (</w:t>
            </w:r>
            <w:r w:rsidRPr="00806BDB">
              <w:rPr>
                <w:color w:val="000000" w:themeColor="text1"/>
                <w:sz w:val="22"/>
                <w:szCs w:val="22"/>
              </w:rPr>
              <w:t>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56EE3A4F" w14:textId="65E15147" w:rsidR="00806BDB" w:rsidRPr="00806BDB" w:rsidRDefault="00806BDB" w:rsidP="00806BDB">
            <w:pPr>
              <w:rPr>
                <w:sz w:val="22"/>
                <w:szCs w:val="22"/>
              </w:rPr>
            </w:pPr>
            <w:r w:rsidRPr="00806BDB">
              <w:rPr>
                <w:sz w:val="22"/>
                <w:szCs w:val="22"/>
              </w:rPr>
              <w:t>55 222,1</w:t>
            </w:r>
          </w:p>
        </w:tc>
        <w:tc>
          <w:tcPr>
            <w:tcW w:w="1417" w:type="dxa"/>
            <w:tcBorders>
              <w:top w:val="single" w:sz="4" w:space="0" w:color="000000"/>
              <w:left w:val="single" w:sz="4" w:space="0" w:color="000000"/>
              <w:bottom w:val="single" w:sz="4" w:space="0" w:color="000000"/>
              <w:right w:val="single" w:sz="4" w:space="0" w:color="000000"/>
            </w:tcBorders>
          </w:tcPr>
          <w:p w14:paraId="0C3FC6BD" w14:textId="67DE9FF3" w:rsidR="00806BDB" w:rsidRPr="00806BDB" w:rsidRDefault="00806BDB" w:rsidP="00806BDB">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05B7F291" w14:textId="306DAA77" w:rsidR="00806BDB" w:rsidRPr="00806BDB" w:rsidRDefault="00806BDB" w:rsidP="00806BDB">
            <w:pPr>
              <w:rPr>
                <w:sz w:val="22"/>
                <w:szCs w:val="22"/>
              </w:rPr>
            </w:pPr>
            <w:r w:rsidRPr="00806BDB">
              <w:rPr>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tcPr>
          <w:p w14:paraId="7CE15719" w14:textId="3D87B5E7" w:rsidR="00806BDB" w:rsidRPr="00806BDB" w:rsidRDefault="00806BDB" w:rsidP="00806BDB">
            <w:pPr>
              <w:rPr>
                <w:sz w:val="22"/>
                <w:szCs w:val="22"/>
              </w:rPr>
            </w:pPr>
            <w:r w:rsidRPr="00806BDB">
              <w:rPr>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tcPr>
          <w:p w14:paraId="6BD763A6" w14:textId="4C00787D" w:rsidR="00806BDB" w:rsidRPr="00806BDB" w:rsidRDefault="00806BDB" w:rsidP="00806BDB">
            <w:pPr>
              <w:rPr>
                <w:sz w:val="22"/>
                <w:szCs w:val="22"/>
              </w:rPr>
            </w:pPr>
            <w:r w:rsidRPr="00806BDB">
              <w:rPr>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tcPr>
          <w:p w14:paraId="4116C407" w14:textId="1628476D" w:rsidR="00806BDB" w:rsidRPr="00806BDB" w:rsidRDefault="00806BDB" w:rsidP="00806BDB">
            <w:pPr>
              <w:rPr>
                <w:sz w:val="22"/>
                <w:szCs w:val="22"/>
              </w:rPr>
            </w:pPr>
            <w:r w:rsidRPr="00806BDB">
              <w:rPr>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tcPr>
          <w:p w14:paraId="216B099A" w14:textId="4713606A" w:rsidR="00806BDB" w:rsidRPr="00806BDB" w:rsidRDefault="00806BDB" w:rsidP="00806BDB">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225C103F" w14:textId="1DF48F62" w:rsidR="00806BDB" w:rsidRPr="00806BDB" w:rsidRDefault="00806BDB" w:rsidP="00806BDB">
            <w:pPr>
              <w:rPr>
                <w:sz w:val="22"/>
                <w:szCs w:val="22"/>
              </w:rPr>
            </w:pPr>
            <w:r w:rsidRPr="00806BDB">
              <w:rPr>
                <w:sz w:val="22"/>
                <w:szCs w:val="22"/>
              </w:rPr>
              <w:t>380 275,6</w:t>
            </w:r>
          </w:p>
        </w:tc>
      </w:tr>
      <w:tr w:rsidR="00806BDB" w:rsidRPr="00806BDB" w14:paraId="0613DC7E" w14:textId="77777777" w:rsidTr="005657C3">
        <w:trPr>
          <w:trHeight w:val="298"/>
        </w:trPr>
        <w:tc>
          <w:tcPr>
            <w:tcW w:w="3828" w:type="dxa"/>
            <w:tcBorders>
              <w:top w:val="single" w:sz="4" w:space="0" w:color="000000"/>
              <w:left w:val="single" w:sz="4" w:space="0" w:color="000000"/>
              <w:bottom w:val="single" w:sz="4" w:space="0" w:color="000000"/>
            </w:tcBorders>
          </w:tcPr>
          <w:p w14:paraId="7E90190B" w14:textId="23B31EB0"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791DBE31" w14:textId="79F1770B" w:rsidR="00806BDB" w:rsidRPr="00806BDB" w:rsidRDefault="00806BDB" w:rsidP="00806BDB">
            <w:pPr>
              <w:rPr>
                <w:sz w:val="22"/>
                <w:szCs w:val="22"/>
              </w:rPr>
            </w:pPr>
            <w:r w:rsidRPr="00806BDB">
              <w:rPr>
                <w:sz w:val="22"/>
                <w:szCs w:val="22"/>
              </w:rPr>
              <w:t>55 222,1</w:t>
            </w:r>
          </w:p>
        </w:tc>
        <w:tc>
          <w:tcPr>
            <w:tcW w:w="1417" w:type="dxa"/>
            <w:tcBorders>
              <w:top w:val="single" w:sz="4" w:space="0" w:color="000000"/>
              <w:left w:val="single" w:sz="4" w:space="0" w:color="000000"/>
              <w:bottom w:val="single" w:sz="4" w:space="0" w:color="000000"/>
              <w:right w:val="single" w:sz="4" w:space="0" w:color="000000"/>
            </w:tcBorders>
          </w:tcPr>
          <w:p w14:paraId="0516601B" w14:textId="582E2532" w:rsidR="00806BDB" w:rsidRPr="00806BDB" w:rsidRDefault="00806BDB" w:rsidP="00806BDB">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46719A7D" w14:textId="530E30C4" w:rsidR="00806BDB" w:rsidRPr="00806BDB" w:rsidRDefault="00806BDB" w:rsidP="00806BDB">
            <w:pPr>
              <w:rPr>
                <w:sz w:val="22"/>
                <w:szCs w:val="22"/>
              </w:rPr>
            </w:pPr>
            <w:r w:rsidRPr="00806BDB">
              <w:rPr>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tcPr>
          <w:p w14:paraId="0F408D79" w14:textId="12BEB676" w:rsidR="00806BDB" w:rsidRPr="00806BDB" w:rsidRDefault="00806BDB" w:rsidP="00806BDB">
            <w:pPr>
              <w:rPr>
                <w:sz w:val="22"/>
                <w:szCs w:val="22"/>
              </w:rPr>
            </w:pPr>
            <w:r w:rsidRPr="00806BDB">
              <w:rPr>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tcPr>
          <w:p w14:paraId="3A800930" w14:textId="348C6BF0" w:rsidR="00806BDB" w:rsidRPr="00806BDB" w:rsidRDefault="00806BDB" w:rsidP="00806BDB">
            <w:pPr>
              <w:rPr>
                <w:sz w:val="22"/>
                <w:szCs w:val="22"/>
              </w:rPr>
            </w:pPr>
            <w:r w:rsidRPr="00806BDB">
              <w:rPr>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tcPr>
          <w:p w14:paraId="5CED530C" w14:textId="62D3C258" w:rsidR="00806BDB" w:rsidRPr="00806BDB" w:rsidRDefault="00806BDB" w:rsidP="00806BDB">
            <w:pPr>
              <w:rPr>
                <w:sz w:val="22"/>
                <w:szCs w:val="22"/>
              </w:rPr>
            </w:pPr>
            <w:r w:rsidRPr="00806BDB">
              <w:rPr>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tcPr>
          <w:p w14:paraId="1797E0AF" w14:textId="73AB7DF6" w:rsidR="00806BDB" w:rsidRPr="00806BDB" w:rsidRDefault="00806BDB" w:rsidP="00806BDB">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38934D93" w14:textId="48602E08" w:rsidR="00806BDB" w:rsidRPr="00806BDB" w:rsidRDefault="00806BDB" w:rsidP="00806BDB">
            <w:pPr>
              <w:rPr>
                <w:sz w:val="22"/>
                <w:szCs w:val="22"/>
              </w:rPr>
            </w:pPr>
            <w:r w:rsidRPr="00806BDB">
              <w:rPr>
                <w:sz w:val="22"/>
                <w:szCs w:val="22"/>
              </w:rPr>
              <w:t>380 275,6</w:t>
            </w:r>
          </w:p>
        </w:tc>
      </w:tr>
    </w:tbl>
    <w:p w14:paraId="6133EAF0" w14:textId="77777777" w:rsidR="00401205" w:rsidRDefault="00401205" w:rsidP="00806BDB">
      <w:pPr>
        <w:jc w:val="both"/>
        <w:rPr>
          <w:szCs w:val="20"/>
        </w:rPr>
      </w:pPr>
    </w:p>
    <w:sectPr w:rsidR="00401205" w:rsidSect="0076759B">
      <w:pgSz w:w="16840" w:h="11907" w:orient="landscape" w:code="9"/>
      <w:pgMar w:top="709" w:right="1134" w:bottom="567" w:left="1134"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CAFAA" w14:textId="77777777" w:rsidR="00184BF5" w:rsidRDefault="00184BF5">
      <w:r>
        <w:separator/>
      </w:r>
    </w:p>
  </w:endnote>
  <w:endnote w:type="continuationSeparator" w:id="0">
    <w:p w14:paraId="6C8F909D" w14:textId="77777777" w:rsidR="00184BF5" w:rsidRDefault="00184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DBC55" w14:textId="77777777" w:rsidR="00184BF5" w:rsidRDefault="00184BF5">
      <w:r>
        <w:separator/>
      </w:r>
    </w:p>
  </w:footnote>
  <w:footnote w:type="continuationSeparator" w:id="0">
    <w:p w14:paraId="60356498" w14:textId="77777777" w:rsidR="00184BF5" w:rsidRDefault="00184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6"/>
  </w:num>
  <w:num w:numId="5">
    <w:abstractNumId w:val="30"/>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8"/>
  </w:num>
  <w:num w:numId="13">
    <w:abstractNumId w:val="24"/>
  </w:num>
  <w:num w:numId="14">
    <w:abstractNumId w:val="19"/>
  </w:num>
  <w:num w:numId="15">
    <w:abstractNumId w:val="0"/>
  </w:num>
  <w:num w:numId="16">
    <w:abstractNumId w:val="12"/>
  </w:num>
  <w:num w:numId="17">
    <w:abstractNumId w:val="18"/>
  </w:num>
  <w:num w:numId="18">
    <w:abstractNumId w:val="29"/>
  </w:num>
  <w:num w:numId="19">
    <w:abstractNumId w:val="32"/>
  </w:num>
  <w:num w:numId="20">
    <w:abstractNumId w:val="10"/>
  </w:num>
  <w:num w:numId="21">
    <w:abstractNumId w:val="23"/>
  </w:num>
  <w:num w:numId="22">
    <w:abstractNumId w:val="20"/>
  </w:num>
  <w:num w:numId="23">
    <w:abstractNumId w:val="31"/>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num>
  <w:num w:numId="30">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B7E"/>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6F4C"/>
    <w:rsid w:val="00067C48"/>
    <w:rsid w:val="00071478"/>
    <w:rsid w:val="00073A66"/>
    <w:rsid w:val="00077695"/>
    <w:rsid w:val="000778D6"/>
    <w:rsid w:val="00082889"/>
    <w:rsid w:val="000830CF"/>
    <w:rsid w:val="00084124"/>
    <w:rsid w:val="000845E2"/>
    <w:rsid w:val="00084C0C"/>
    <w:rsid w:val="000870DE"/>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4EE9"/>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0BDC"/>
    <w:rsid w:val="00101E06"/>
    <w:rsid w:val="0010246A"/>
    <w:rsid w:val="00102DDA"/>
    <w:rsid w:val="00103954"/>
    <w:rsid w:val="001043B6"/>
    <w:rsid w:val="0010707C"/>
    <w:rsid w:val="001073F0"/>
    <w:rsid w:val="0011220D"/>
    <w:rsid w:val="00117910"/>
    <w:rsid w:val="00117E19"/>
    <w:rsid w:val="00120E96"/>
    <w:rsid w:val="001238E4"/>
    <w:rsid w:val="001238F8"/>
    <w:rsid w:val="00125AC5"/>
    <w:rsid w:val="00133F44"/>
    <w:rsid w:val="001359AA"/>
    <w:rsid w:val="00142A70"/>
    <w:rsid w:val="00143E47"/>
    <w:rsid w:val="00143EEF"/>
    <w:rsid w:val="0014484B"/>
    <w:rsid w:val="0014488B"/>
    <w:rsid w:val="001448CA"/>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67F5"/>
    <w:rsid w:val="001671DB"/>
    <w:rsid w:val="00167A9E"/>
    <w:rsid w:val="00170E73"/>
    <w:rsid w:val="00173134"/>
    <w:rsid w:val="00173548"/>
    <w:rsid w:val="001741CD"/>
    <w:rsid w:val="0018205E"/>
    <w:rsid w:val="00184BF5"/>
    <w:rsid w:val="00185FE0"/>
    <w:rsid w:val="001911A0"/>
    <w:rsid w:val="00192586"/>
    <w:rsid w:val="00193238"/>
    <w:rsid w:val="0019333A"/>
    <w:rsid w:val="00193515"/>
    <w:rsid w:val="00193550"/>
    <w:rsid w:val="001A0137"/>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4DEB"/>
    <w:rsid w:val="001C5206"/>
    <w:rsid w:val="001C57F0"/>
    <w:rsid w:val="001C7319"/>
    <w:rsid w:val="001C769E"/>
    <w:rsid w:val="001C7A23"/>
    <w:rsid w:val="001D20A5"/>
    <w:rsid w:val="001D2112"/>
    <w:rsid w:val="001D3338"/>
    <w:rsid w:val="001E0D6A"/>
    <w:rsid w:val="001E1248"/>
    <w:rsid w:val="001E1EED"/>
    <w:rsid w:val="001E2343"/>
    <w:rsid w:val="001E506E"/>
    <w:rsid w:val="001E56C1"/>
    <w:rsid w:val="001E6683"/>
    <w:rsid w:val="001E6F73"/>
    <w:rsid w:val="001E7A57"/>
    <w:rsid w:val="001F212A"/>
    <w:rsid w:val="001F49E1"/>
    <w:rsid w:val="001F55FB"/>
    <w:rsid w:val="001F57F1"/>
    <w:rsid w:val="002006CC"/>
    <w:rsid w:val="00201DD7"/>
    <w:rsid w:val="00202C09"/>
    <w:rsid w:val="002049E2"/>
    <w:rsid w:val="0020543B"/>
    <w:rsid w:val="0020612E"/>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5C4F"/>
    <w:rsid w:val="00247EF7"/>
    <w:rsid w:val="00251575"/>
    <w:rsid w:val="002536A5"/>
    <w:rsid w:val="00254921"/>
    <w:rsid w:val="00254D96"/>
    <w:rsid w:val="002563D5"/>
    <w:rsid w:val="0026022F"/>
    <w:rsid w:val="002619EA"/>
    <w:rsid w:val="002619F3"/>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77ACF"/>
    <w:rsid w:val="00280054"/>
    <w:rsid w:val="002805A2"/>
    <w:rsid w:val="00282355"/>
    <w:rsid w:val="002827F4"/>
    <w:rsid w:val="002834EC"/>
    <w:rsid w:val="002837C1"/>
    <w:rsid w:val="00292AB0"/>
    <w:rsid w:val="002953D5"/>
    <w:rsid w:val="002953EE"/>
    <w:rsid w:val="002954C9"/>
    <w:rsid w:val="002964E5"/>
    <w:rsid w:val="002A2381"/>
    <w:rsid w:val="002A264B"/>
    <w:rsid w:val="002A51A2"/>
    <w:rsid w:val="002A6D69"/>
    <w:rsid w:val="002A7193"/>
    <w:rsid w:val="002B07F7"/>
    <w:rsid w:val="002B3AA0"/>
    <w:rsid w:val="002B57A1"/>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0CF0"/>
    <w:rsid w:val="002F2648"/>
    <w:rsid w:val="002F30D9"/>
    <w:rsid w:val="002F3CFF"/>
    <w:rsid w:val="002F46CF"/>
    <w:rsid w:val="002F6A75"/>
    <w:rsid w:val="002F77DA"/>
    <w:rsid w:val="002F7DB7"/>
    <w:rsid w:val="002F7FE0"/>
    <w:rsid w:val="00300D18"/>
    <w:rsid w:val="003017C9"/>
    <w:rsid w:val="00302EA3"/>
    <w:rsid w:val="0030479F"/>
    <w:rsid w:val="00306835"/>
    <w:rsid w:val="00306C6D"/>
    <w:rsid w:val="00307D0B"/>
    <w:rsid w:val="00310005"/>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24C4"/>
    <w:rsid w:val="00333A92"/>
    <w:rsid w:val="003344B7"/>
    <w:rsid w:val="00336DEE"/>
    <w:rsid w:val="0034190A"/>
    <w:rsid w:val="00341A0B"/>
    <w:rsid w:val="0034305D"/>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6EA5"/>
    <w:rsid w:val="003570AB"/>
    <w:rsid w:val="00360652"/>
    <w:rsid w:val="00360CF1"/>
    <w:rsid w:val="00361B8A"/>
    <w:rsid w:val="003627BF"/>
    <w:rsid w:val="00362BDF"/>
    <w:rsid w:val="003634AC"/>
    <w:rsid w:val="00364A98"/>
    <w:rsid w:val="00367213"/>
    <w:rsid w:val="003700B2"/>
    <w:rsid w:val="00370546"/>
    <w:rsid w:val="00371EE1"/>
    <w:rsid w:val="00372BB9"/>
    <w:rsid w:val="00373322"/>
    <w:rsid w:val="00375F8F"/>
    <w:rsid w:val="0038106A"/>
    <w:rsid w:val="00381B0B"/>
    <w:rsid w:val="00381B37"/>
    <w:rsid w:val="00381CED"/>
    <w:rsid w:val="00386D9F"/>
    <w:rsid w:val="00387AD5"/>
    <w:rsid w:val="00391DD1"/>
    <w:rsid w:val="00392386"/>
    <w:rsid w:val="00393566"/>
    <w:rsid w:val="0039439F"/>
    <w:rsid w:val="003952F9"/>
    <w:rsid w:val="00395552"/>
    <w:rsid w:val="00396906"/>
    <w:rsid w:val="00397B91"/>
    <w:rsid w:val="00397C45"/>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618E"/>
    <w:rsid w:val="003D31CA"/>
    <w:rsid w:val="003D58AF"/>
    <w:rsid w:val="003E1B78"/>
    <w:rsid w:val="003E2FE4"/>
    <w:rsid w:val="003E78E1"/>
    <w:rsid w:val="003F1567"/>
    <w:rsid w:val="003F25E9"/>
    <w:rsid w:val="003F271D"/>
    <w:rsid w:val="003F4D30"/>
    <w:rsid w:val="003F6E1F"/>
    <w:rsid w:val="003F7552"/>
    <w:rsid w:val="00400423"/>
    <w:rsid w:val="00401205"/>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28A"/>
    <w:rsid w:val="00442913"/>
    <w:rsid w:val="004432B9"/>
    <w:rsid w:val="00444A6E"/>
    <w:rsid w:val="00445046"/>
    <w:rsid w:val="00453459"/>
    <w:rsid w:val="00453700"/>
    <w:rsid w:val="004538DE"/>
    <w:rsid w:val="004574BE"/>
    <w:rsid w:val="004639AE"/>
    <w:rsid w:val="00463A57"/>
    <w:rsid w:val="004702B8"/>
    <w:rsid w:val="00470C52"/>
    <w:rsid w:val="00471C09"/>
    <w:rsid w:val="004739E5"/>
    <w:rsid w:val="00476B80"/>
    <w:rsid w:val="004773AF"/>
    <w:rsid w:val="00477A6B"/>
    <w:rsid w:val="004808F4"/>
    <w:rsid w:val="00482485"/>
    <w:rsid w:val="00482AF2"/>
    <w:rsid w:val="004830DE"/>
    <w:rsid w:val="00483357"/>
    <w:rsid w:val="004845F6"/>
    <w:rsid w:val="004850C3"/>
    <w:rsid w:val="004858B2"/>
    <w:rsid w:val="00486229"/>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51BA"/>
    <w:rsid w:val="004B64F4"/>
    <w:rsid w:val="004B676E"/>
    <w:rsid w:val="004B6EA1"/>
    <w:rsid w:val="004B7D3E"/>
    <w:rsid w:val="004C03AC"/>
    <w:rsid w:val="004C04FE"/>
    <w:rsid w:val="004C18B9"/>
    <w:rsid w:val="004C1FD7"/>
    <w:rsid w:val="004C4852"/>
    <w:rsid w:val="004C562F"/>
    <w:rsid w:val="004C6160"/>
    <w:rsid w:val="004C654B"/>
    <w:rsid w:val="004C6687"/>
    <w:rsid w:val="004C66D3"/>
    <w:rsid w:val="004C6881"/>
    <w:rsid w:val="004C6D8F"/>
    <w:rsid w:val="004C7E7B"/>
    <w:rsid w:val="004D0A7B"/>
    <w:rsid w:val="004D0D3F"/>
    <w:rsid w:val="004D0ED5"/>
    <w:rsid w:val="004D26C8"/>
    <w:rsid w:val="004D44AE"/>
    <w:rsid w:val="004D4587"/>
    <w:rsid w:val="004D4B08"/>
    <w:rsid w:val="004D7118"/>
    <w:rsid w:val="004D7683"/>
    <w:rsid w:val="004E09FC"/>
    <w:rsid w:val="004E10CB"/>
    <w:rsid w:val="004E1450"/>
    <w:rsid w:val="004E2031"/>
    <w:rsid w:val="004E25D4"/>
    <w:rsid w:val="004E2685"/>
    <w:rsid w:val="004E4030"/>
    <w:rsid w:val="004E4E76"/>
    <w:rsid w:val="004E76C0"/>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3B85"/>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657C3"/>
    <w:rsid w:val="00566168"/>
    <w:rsid w:val="0057411D"/>
    <w:rsid w:val="00575C02"/>
    <w:rsid w:val="00576D2A"/>
    <w:rsid w:val="00577E6F"/>
    <w:rsid w:val="00585DB8"/>
    <w:rsid w:val="005869E2"/>
    <w:rsid w:val="00587AE8"/>
    <w:rsid w:val="00590B54"/>
    <w:rsid w:val="0059101C"/>
    <w:rsid w:val="00592F08"/>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4984"/>
    <w:rsid w:val="005D55E6"/>
    <w:rsid w:val="005D601A"/>
    <w:rsid w:val="005D7659"/>
    <w:rsid w:val="005E1222"/>
    <w:rsid w:val="005E1675"/>
    <w:rsid w:val="005E2FF8"/>
    <w:rsid w:val="005E34D9"/>
    <w:rsid w:val="005E796E"/>
    <w:rsid w:val="005F00C1"/>
    <w:rsid w:val="005F03AF"/>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5A04"/>
    <w:rsid w:val="006464BD"/>
    <w:rsid w:val="0064664F"/>
    <w:rsid w:val="006467DD"/>
    <w:rsid w:val="006468C2"/>
    <w:rsid w:val="00646C73"/>
    <w:rsid w:val="00647308"/>
    <w:rsid w:val="006507EE"/>
    <w:rsid w:val="0065085A"/>
    <w:rsid w:val="00650C54"/>
    <w:rsid w:val="00652032"/>
    <w:rsid w:val="0065305B"/>
    <w:rsid w:val="00653A52"/>
    <w:rsid w:val="00660380"/>
    <w:rsid w:val="00660BFF"/>
    <w:rsid w:val="006615A0"/>
    <w:rsid w:val="006631E3"/>
    <w:rsid w:val="0066380A"/>
    <w:rsid w:val="006640A4"/>
    <w:rsid w:val="00671428"/>
    <w:rsid w:val="00672D4D"/>
    <w:rsid w:val="0067334A"/>
    <w:rsid w:val="006734D7"/>
    <w:rsid w:val="00673E3A"/>
    <w:rsid w:val="0067542F"/>
    <w:rsid w:val="00676213"/>
    <w:rsid w:val="0067645C"/>
    <w:rsid w:val="00676B9E"/>
    <w:rsid w:val="00676DDC"/>
    <w:rsid w:val="006809FA"/>
    <w:rsid w:val="00681FD9"/>
    <w:rsid w:val="00681FE6"/>
    <w:rsid w:val="006828E8"/>
    <w:rsid w:val="00682D66"/>
    <w:rsid w:val="00682FE5"/>
    <w:rsid w:val="0068441D"/>
    <w:rsid w:val="00687001"/>
    <w:rsid w:val="00690274"/>
    <w:rsid w:val="0069227B"/>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E7F27"/>
    <w:rsid w:val="006F0751"/>
    <w:rsid w:val="006F0830"/>
    <w:rsid w:val="006F0858"/>
    <w:rsid w:val="006F20FF"/>
    <w:rsid w:val="006F249D"/>
    <w:rsid w:val="006F3985"/>
    <w:rsid w:val="006F3B6B"/>
    <w:rsid w:val="006F4CD3"/>
    <w:rsid w:val="006F6CC9"/>
    <w:rsid w:val="006F7C16"/>
    <w:rsid w:val="006F7E0B"/>
    <w:rsid w:val="00702640"/>
    <w:rsid w:val="0070292E"/>
    <w:rsid w:val="00702F69"/>
    <w:rsid w:val="00702FA4"/>
    <w:rsid w:val="007046D0"/>
    <w:rsid w:val="007063BA"/>
    <w:rsid w:val="007071B3"/>
    <w:rsid w:val="00707CB0"/>
    <w:rsid w:val="00712FE7"/>
    <w:rsid w:val="0071392A"/>
    <w:rsid w:val="00714938"/>
    <w:rsid w:val="00717CC0"/>
    <w:rsid w:val="00721326"/>
    <w:rsid w:val="00722DE2"/>
    <w:rsid w:val="007231A4"/>
    <w:rsid w:val="007239A3"/>
    <w:rsid w:val="007240BE"/>
    <w:rsid w:val="007256B2"/>
    <w:rsid w:val="007261D6"/>
    <w:rsid w:val="00726354"/>
    <w:rsid w:val="00733BC2"/>
    <w:rsid w:val="007344BF"/>
    <w:rsid w:val="0073460D"/>
    <w:rsid w:val="007357FD"/>
    <w:rsid w:val="0073620C"/>
    <w:rsid w:val="00736DA3"/>
    <w:rsid w:val="00737C60"/>
    <w:rsid w:val="00737D85"/>
    <w:rsid w:val="00741EA5"/>
    <w:rsid w:val="007447D0"/>
    <w:rsid w:val="007456CE"/>
    <w:rsid w:val="00745A09"/>
    <w:rsid w:val="007507F8"/>
    <w:rsid w:val="007516EF"/>
    <w:rsid w:val="00752CE5"/>
    <w:rsid w:val="00752EB7"/>
    <w:rsid w:val="00753937"/>
    <w:rsid w:val="00754261"/>
    <w:rsid w:val="007602EC"/>
    <w:rsid w:val="0076046B"/>
    <w:rsid w:val="00762752"/>
    <w:rsid w:val="00765D8D"/>
    <w:rsid w:val="0076614E"/>
    <w:rsid w:val="0076759B"/>
    <w:rsid w:val="00767A3B"/>
    <w:rsid w:val="00771397"/>
    <w:rsid w:val="00771D98"/>
    <w:rsid w:val="00771ED5"/>
    <w:rsid w:val="00772A3E"/>
    <w:rsid w:val="00775255"/>
    <w:rsid w:val="00780B03"/>
    <w:rsid w:val="007821FA"/>
    <w:rsid w:val="00784AA5"/>
    <w:rsid w:val="007873C8"/>
    <w:rsid w:val="00787438"/>
    <w:rsid w:val="00787988"/>
    <w:rsid w:val="00791F1E"/>
    <w:rsid w:val="0079273F"/>
    <w:rsid w:val="00792AC7"/>
    <w:rsid w:val="00795DFB"/>
    <w:rsid w:val="00797720"/>
    <w:rsid w:val="007A03F2"/>
    <w:rsid w:val="007A1EA5"/>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422"/>
    <w:rsid w:val="007E7BF5"/>
    <w:rsid w:val="007F14C2"/>
    <w:rsid w:val="007F313A"/>
    <w:rsid w:val="007F6DF0"/>
    <w:rsid w:val="007F6F3C"/>
    <w:rsid w:val="008003A7"/>
    <w:rsid w:val="00802567"/>
    <w:rsid w:val="00804320"/>
    <w:rsid w:val="00806BDB"/>
    <w:rsid w:val="00806DB6"/>
    <w:rsid w:val="00806E8D"/>
    <w:rsid w:val="00807B4B"/>
    <w:rsid w:val="008104DB"/>
    <w:rsid w:val="00813F19"/>
    <w:rsid w:val="00814523"/>
    <w:rsid w:val="008179DE"/>
    <w:rsid w:val="00817E28"/>
    <w:rsid w:val="00820702"/>
    <w:rsid w:val="00820FAE"/>
    <w:rsid w:val="008210A8"/>
    <w:rsid w:val="00821101"/>
    <w:rsid w:val="00823534"/>
    <w:rsid w:val="00823BE0"/>
    <w:rsid w:val="008265B7"/>
    <w:rsid w:val="008266F0"/>
    <w:rsid w:val="00826813"/>
    <w:rsid w:val="00827ECD"/>
    <w:rsid w:val="00831AE9"/>
    <w:rsid w:val="00832904"/>
    <w:rsid w:val="00833B31"/>
    <w:rsid w:val="008351FF"/>
    <w:rsid w:val="00835E55"/>
    <w:rsid w:val="0084025E"/>
    <w:rsid w:val="00841375"/>
    <w:rsid w:val="008418DC"/>
    <w:rsid w:val="00842118"/>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119"/>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EBA"/>
    <w:rsid w:val="008C7F06"/>
    <w:rsid w:val="008D100F"/>
    <w:rsid w:val="008D3DED"/>
    <w:rsid w:val="008D54CF"/>
    <w:rsid w:val="008D5E55"/>
    <w:rsid w:val="008D615D"/>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6C9D"/>
    <w:rsid w:val="00911B2C"/>
    <w:rsid w:val="0091339F"/>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46B7"/>
    <w:rsid w:val="0098494B"/>
    <w:rsid w:val="00986774"/>
    <w:rsid w:val="00986A2F"/>
    <w:rsid w:val="00993845"/>
    <w:rsid w:val="00997BC5"/>
    <w:rsid w:val="009A0EE9"/>
    <w:rsid w:val="009A13C1"/>
    <w:rsid w:val="009A3300"/>
    <w:rsid w:val="009A4F8F"/>
    <w:rsid w:val="009A54D2"/>
    <w:rsid w:val="009A7BB0"/>
    <w:rsid w:val="009B0E2B"/>
    <w:rsid w:val="009B31EF"/>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0FF3"/>
    <w:rsid w:val="00A015FC"/>
    <w:rsid w:val="00A02381"/>
    <w:rsid w:val="00A02CFE"/>
    <w:rsid w:val="00A032E6"/>
    <w:rsid w:val="00A03850"/>
    <w:rsid w:val="00A03AD6"/>
    <w:rsid w:val="00A060FE"/>
    <w:rsid w:val="00A11A99"/>
    <w:rsid w:val="00A12BF1"/>
    <w:rsid w:val="00A1319A"/>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75DE"/>
    <w:rsid w:val="00A82D7A"/>
    <w:rsid w:val="00A82F33"/>
    <w:rsid w:val="00A84D1B"/>
    <w:rsid w:val="00A86341"/>
    <w:rsid w:val="00A86760"/>
    <w:rsid w:val="00A90113"/>
    <w:rsid w:val="00A90B26"/>
    <w:rsid w:val="00A930FA"/>
    <w:rsid w:val="00A931BC"/>
    <w:rsid w:val="00A93620"/>
    <w:rsid w:val="00A95CDE"/>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B"/>
    <w:rsid w:val="00AC0B64"/>
    <w:rsid w:val="00AC19F2"/>
    <w:rsid w:val="00AC226D"/>
    <w:rsid w:val="00AC2DB9"/>
    <w:rsid w:val="00AC356A"/>
    <w:rsid w:val="00AC7F36"/>
    <w:rsid w:val="00AC7FEE"/>
    <w:rsid w:val="00AD05F6"/>
    <w:rsid w:val="00AD1C22"/>
    <w:rsid w:val="00AD28E1"/>
    <w:rsid w:val="00AD2DB3"/>
    <w:rsid w:val="00AD33B1"/>
    <w:rsid w:val="00AD3722"/>
    <w:rsid w:val="00AD4B14"/>
    <w:rsid w:val="00AD4DDE"/>
    <w:rsid w:val="00AD5438"/>
    <w:rsid w:val="00AD6CAC"/>
    <w:rsid w:val="00AD724E"/>
    <w:rsid w:val="00AD79ED"/>
    <w:rsid w:val="00AE05A7"/>
    <w:rsid w:val="00AE0F92"/>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219A"/>
    <w:rsid w:val="00B1490E"/>
    <w:rsid w:val="00B15591"/>
    <w:rsid w:val="00B155DF"/>
    <w:rsid w:val="00B15C71"/>
    <w:rsid w:val="00B16917"/>
    <w:rsid w:val="00B172C1"/>
    <w:rsid w:val="00B20649"/>
    <w:rsid w:val="00B206EA"/>
    <w:rsid w:val="00B21488"/>
    <w:rsid w:val="00B21C93"/>
    <w:rsid w:val="00B22C6D"/>
    <w:rsid w:val="00B232F0"/>
    <w:rsid w:val="00B23CED"/>
    <w:rsid w:val="00B243D4"/>
    <w:rsid w:val="00B24FBE"/>
    <w:rsid w:val="00B30B4C"/>
    <w:rsid w:val="00B339F1"/>
    <w:rsid w:val="00B3447F"/>
    <w:rsid w:val="00B34FBE"/>
    <w:rsid w:val="00B371B3"/>
    <w:rsid w:val="00B37743"/>
    <w:rsid w:val="00B40782"/>
    <w:rsid w:val="00B41A6F"/>
    <w:rsid w:val="00B44254"/>
    <w:rsid w:val="00B44779"/>
    <w:rsid w:val="00B45BA5"/>
    <w:rsid w:val="00B45CB6"/>
    <w:rsid w:val="00B45E62"/>
    <w:rsid w:val="00B46C2F"/>
    <w:rsid w:val="00B516A3"/>
    <w:rsid w:val="00B52303"/>
    <w:rsid w:val="00B56A04"/>
    <w:rsid w:val="00B57E61"/>
    <w:rsid w:val="00B60BDB"/>
    <w:rsid w:val="00B60EB3"/>
    <w:rsid w:val="00B6449A"/>
    <w:rsid w:val="00B65845"/>
    <w:rsid w:val="00B66923"/>
    <w:rsid w:val="00B67D91"/>
    <w:rsid w:val="00B7165E"/>
    <w:rsid w:val="00B72F0C"/>
    <w:rsid w:val="00B73A10"/>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38C"/>
    <w:rsid w:val="00BA4944"/>
    <w:rsid w:val="00BA5298"/>
    <w:rsid w:val="00BA616A"/>
    <w:rsid w:val="00BA7F22"/>
    <w:rsid w:val="00BB2131"/>
    <w:rsid w:val="00BB47B0"/>
    <w:rsid w:val="00BB496F"/>
    <w:rsid w:val="00BB6C61"/>
    <w:rsid w:val="00BB787A"/>
    <w:rsid w:val="00BC1C5A"/>
    <w:rsid w:val="00BC68BF"/>
    <w:rsid w:val="00BD10AD"/>
    <w:rsid w:val="00BD16C6"/>
    <w:rsid w:val="00BD1718"/>
    <w:rsid w:val="00BD17EE"/>
    <w:rsid w:val="00BD4EED"/>
    <w:rsid w:val="00BD6577"/>
    <w:rsid w:val="00BD7983"/>
    <w:rsid w:val="00BD7D65"/>
    <w:rsid w:val="00BE05AC"/>
    <w:rsid w:val="00BE2145"/>
    <w:rsid w:val="00BE3047"/>
    <w:rsid w:val="00BE3085"/>
    <w:rsid w:val="00BE30A9"/>
    <w:rsid w:val="00BE36E8"/>
    <w:rsid w:val="00BE6338"/>
    <w:rsid w:val="00BE7D0B"/>
    <w:rsid w:val="00BF1C1A"/>
    <w:rsid w:val="00BF21B1"/>
    <w:rsid w:val="00BF29F5"/>
    <w:rsid w:val="00BF3055"/>
    <w:rsid w:val="00BF4956"/>
    <w:rsid w:val="00BF49D5"/>
    <w:rsid w:val="00C00870"/>
    <w:rsid w:val="00C01321"/>
    <w:rsid w:val="00C0312C"/>
    <w:rsid w:val="00C03E26"/>
    <w:rsid w:val="00C04FE9"/>
    <w:rsid w:val="00C0680F"/>
    <w:rsid w:val="00C0721E"/>
    <w:rsid w:val="00C119C9"/>
    <w:rsid w:val="00C12DD6"/>
    <w:rsid w:val="00C22D0F"/>
    <w:rsid w:val="00C2323E"/>
    <w:rsid w:val="00C25104"/>
    <w:rsid w:val="00C31DBE"/>
    <w:rsid w:val="00C32104"/>
    <w:rsid w:val="00C322A9"/>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490"/>
    <w:rsid w:val="00C85E2E"/>
    <w:rsid w:val="00C85FDB"/>
    <w:rsid w:val="00C8656D"/>
    <w:rsid w:val="00C866C8"/>
    <w:rsid w:val="00C87AEC"/>
    <w:rsid w:val="00C87B05"/>
    <w:rsid w:val="00C87C9E"/>
    <w:rsid w:val="00C91895"/>
    <w:rsid w:val="00C933DA"/>
    <w:rsid w:val="00C94021"/>
    <w:rsid w:val="00C95B87"/>
    <w:rsid w:val="00C95D51"/>
    <w:rsid w:val="00C961A8"/>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40FD"/>
    <w:rsid w:val="00CD5C06"/>
    <w:rsid w:val="00CD63CE"/>
    <w:rsid w:val="00CD6EDD"/>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0D9E"/>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1E06"/>
    <w:rsid w:val="00D42784"/>
    <w:rsid w:val="00D448AF"/>
    <w:rsid w:val="00D461CE"/>
    <w:rsid w:val="00D4689F"/>
    <w:rsid w:val="00D46FAE"/>
    <w:rsid w:val="00D52414"/>
    <w:rsid w:val="00D526B1"/>
    <w:rsid w:val="00D5367C"/>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31E0"/>
    <w:rsid w:val="00D73D08"/>
    <w:rsid w:val="00D75982"/>
    <w:rsid w:val="00D77823"/>
    <w:rsid w:val="00D82FD0"/>
    <w:rsid w:val="00D84435"/>
    <w:rsid w:val="00D84C9A"/>
    <w:rsid w:val="00D85469"/>
    <w:rsid w:val="00D8617F"/>
    <w:rsid w:val="00D86AFF"/>
    <w:rsid w:val="00D93B6A"/>
    <w:rsid w:val="00D94016"/>
    <w:rsid w:val="00D97F66"/>
    <w:rsid w:val="00DA0155"/>
    <w:rsid w:val="00DA0497"/>
    <w:rsid w:val="00DA092B"/>
    <w:rsid w:val="00DA2A6C"/>
    <w:rsid w:val="00DA32AD"/>
    <w:rsid w:val="00DA52B3"/>
    <w:rsid w:val="00DA62C1"/>
    <w:rsid w:val="00DB25E9"/>
    <w:rsid w:val="00DB4399"/>
    <w:rsid w:val="00DB4A17"/>
    <w:rsid w:val="00DB51E4"/>
    <w:rsid w:val="00DB52F7"/>
    <w:rsid w:val="00DB7388"/>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04A"/>
    <w:rsid w:val="00E50C79"/>
    <w:rsid w:val="00E50EA7"/>
    <w:rsid w:val="00E51F36"/>
    <w:rsid w:val="00E528AB"/>
    <w:rsid w:val="00E52969"/>
    <w:rsid w:val="00E5479E"/>
    <w:rsid w:val="00E55D32"/>
    <w:rsid w:val="00E6187C"/>
    <w:rsid w:val="00E6253E"/>
    <w:rsid w:val="00E62F32"/>
    <w:rsid w:val="00E63D11"/>
    <w:rsid w:val="00E65941"/>
    <w:rsid w:val="00E66F70"/>
    <w:rsid w:val="00E67167"/>
    <w:rsid w:val="00E72BB4"/>
    <w:rsid w:val="00E74519"/>
    <w:rsid w:val="00E75F46"/>
    <w:rsid w:val="00E77799"/>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25FB"/>
    <w:rsid w:val="00EB30EB"/>
    <w:rsid w:val="00EB3A76"/>
    <w:rsid w:val="00EB6130"/>
    <w:rsid w:val="00EB680B"/>
    <w:rsid w:val="00EB6B7F"/>
    <w:rsid w:val="00EC08B9"/>
    <w:rsid w:val="00EC53AE"/>
    <w:rsid w:val="00EC5CB9"/>
    <w:rsid w:val="00ED1A37"/>
    <w:rsid w:val="00ED2FE4"/>
    <w:rsid w:val="00ED39D7"/>
    <w:rsid w:val="00ED5B93"/>
    <w:rsid w:val="00ED6A13"/>
    <w:rsid w:val="00ED6E6A"/>
    <w:rsid w:val="00EE08E5"/>
    <w:rsid w:val="00EE11B0"/>
    <w:rsid w:val="00EE15E6"/>
    <w:rsid w:val="00EE1BB1"/>
    <w:rsid w:val="00EE1C32"/>
    <w:rsid w:val="00EE259B"/>
    <w:rsid w:val="00EE3ABB"/>
    <w:rsid w:val="00EE4845"/>
    <w:rsid w:val="00EE4AFF"/>
    <w:rsid w:val="00EE4C4D"/>
    <w:rsid w:val="00EE4CB6"/>
    <w:rsid w:val="00EE4FD6"/>
    <w:rsid w:val="00EE5AE3"/>
    <w:rsid w:val="00EE6095"/>
    <w:rsid w:val="00EE68FA"/>
    <w:rsid w:val="00EE69A5"/>
    <w:rsid w:val="00EE69F2"/>
    <w:rsid w:val="00EE7299"/>
    <w:rsid w:val="00EF11E2"/>
    <w:rsid w:val="00EF3C82"/>
    <w:rsid w:val="00EF5239"/>
    <w:rsid w:val="00EF74BC"/>
    <w:rsid w:val="00F02BD4"/>
    <w:rsid w:val="00F043E4"/>
    <w:rsid w:val="00F06AFC"/>
    <w:rsid w:val="00F071A9"/>
    <w:rsid w:val="00F102B6"/>
    <w:rsid w:val="00F1084E"/>
    <w:rsid w:val="00F10B00"/>
    <w:rsid w:val="00F10B4D"/>
    <w:rsid w:val="00F10F95"/>
    <w:rsid w:val="00F11173"/>
    <w:rsid w:val="00F11638"/>
    <w:rsid w:val="00F15D87"/>
    <w:rsid w:val="00F1707C"/>
    <w:rsid w:val="00F176DE"/>
    <w:rsid w:val="00F21511"/>
    <w:rsid w:val="00F21C72"/>
    <w:rsid w:val="00F222D0"/>
    <w:rsid w:val="00F23383"/>
    <w:rsid w:val="00F27741"/>
    <w:rsid w:val="00F279A5"/>
    <w:rsid w:val="00F31CDB"/>
    <w:rsid w:val="00F32FBB"/>
    <w:rsid w:val="00F35AE8"/>
    <w:rsid w:val="00F36667"/>
    <w:rsid w:val="00F41241"/>
    <w:rsid w:val="00F425C0"/>
    <w:rsid w:val="00F4455B"/>
    <w:rsid w:val="00F45FC0"/>
    <w:rsid w:val="00F46457"/>
    <w:rsid w:val="00F53031"/>
    <w:rsid w:val="00F544F3"/>
    <w:rsid w:val="00F54C65"/>
    <w:rsid w:val="00F54C8F"/>
    <w:rsid w:val="00F55E73"/>
    <w:rsid w:val="00F61312"/>
    <w:rsid w:val="00F62EF4"/>
    <w:rsid w:val="00F63A60"/>
    <w:rsid w:val="00F63C3A"/>
    <w:rsid w:val="00F6515E"/>
    <w:rsid w:val="00F66328"/>
    <w:rsid w:val="00F6781C"/>
    <w:rsid w:val="00F70050"/>
    <w:rsid w:val="00F711BC"/>
    <w:rsid w:val="00F72E79"/>
    <w:rsid w:val="00F752A2"/>
    <w:rsid w:val="00F76339"/>
    <w:rsid w:val="00F77DC2"/>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2CA5"/>
    <w:rsid w:val="00FC5B2B"/>
    <w:rsid w:val="00FC62F2"/>
    <w:rsid w:val="00FC64DF"/>
    <w:rsid w:val="00FC667B"/>
    <w:rsid w:val="00FC777F"/>
    <w:rsid w:val="00FD2190"/>
    <w:rsid w:val="00FD33BF"/>
    <w:rsid w:val="00FD79C2"/>
    <w:rsid w:val="00FE2303"/>
    <w:rsid w:val="00FE23A2"/>
    <w:rsid w:val="00FE30C8"/>
    <w:rsid w:val="00FE30F1"/>
    <w:rsid w:val="00FE4251"/>
    <w:rsid w:val="00FE4D02"/>
    <w:rsid w:val="00FE5DCD"/>
    <w:rsid w:val="00FE5ECE"/>
    <w:rsid w:val="00FE6C2F"/>
    <w:rsid w:val="00FE7442"/>
    <w:rsid w:val="00FF000D"/>
    <w:rsid w:val="00FF2D22"/>
    <w:rsid w:val="00FF4916"/>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3C2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96e20c02-1b12-465a-b64c-24aa92270007.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FF47C-E74B-4F75-A589-6CAEA5F36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1952</Words>
  <Characters>11128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3</cp:revision>
  <cp:lastPrinted>2023-11-01T07:01:00Z</cp:lastPrinted>
  <dcterms:created xsi:type="dcterms:W3CDTF">2023-11-03T07:32:00Z</dcterms:created>
  <dcterms:modified xsi:type="dcterms:W3CDTF">2023-11-14T05:50:00Z</dcterms:modified>
</cp:coreProperties>
</file>